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13B3DC8" w14:textId="620E1DF3" w:rsidR="009A1233" w:rsidRPr="001B1977" w:rsidRDefault="00853B53" w:rsidP="00853B53">
      <w:pPr>
        <w:tabs>
          <w:tab w:val="left" w:pos="1575"/>
          <w:tab w:val="right" w:pos="10347"/>
        </w:tabs>
        <w:autoSpaceDE w:val="0"/>
        <w:autoSpaceDN w:val="0"/>
        <w:adjustRightInd w:val="0"/>
        <w:ind w:firstLine="540"/>
        <w:rPr>
          <w:bCs/>
        </w:rPr>
      </w:pPr>
      <w:r>
        <w:rPr>
          <w:bCs/>
        </w:rPr>
        <w:tab/>
      </w:r>
      <w:r>
        <w:rPr>
          <w:bCs/>
        </w:rPr>
        <w:tab/>
      </w:r>
      <w:r w:rsidR="009A1233" w:rsidRPr="001B1977">
        <w:rPr>
          <w:bCs/>
        </w:rPr>
        <w:t>Приложение №2 к запросу _ Проект договора</w:t>
      </w:r>
    </w:p>
    <w:p w14:paraId="495872DC" w14:textId="77777777" w:rsidR="009A1233" w:rsidRDefault="009A1233" w:rsidP="001315A6">
      <w:pPr>
        <w:pStyle w:val="ConsPlusNormal"/>
        <w:ind w:firstLine="0"/>
        <w:jc w:val="center"/>
        <w:rPr>
          <w:rFonts w:ascii="Times New Roman" w:hAnsi="Times New Roman" w:cs="Times New Roman"/>
          <w:b/>
          <w:color w:val="000000" w:themeColor="text1"/>
          <w:sz w:val="24"/>
          <w:szCs w:val="24"/>
        </w:rPr>
      </w:pPr>
    </w:p>
    <w:p w14:paraId="54D3E2E9" w14:textId="67A8E9AE" w:rsidR="00E3298C" w:rsidRPr="002923D7" w:rsidRDefault="00CA4129" w:rsidP="001315A6">
      <w:pPr>
        <w:pStyle w:val="ConsPlusNormal"/>
        <w:ind w:firstLine="0"/>
        <w:jc w:val="center"/>
        <w:rPr>
          <w:b/>
          <w:color w:val="000000" w:themeColor="text1"/>
          <w:sz w:val="24"/>
          <w:szCs w:val="24"/>
        </w:rPr>
      </w:pPr>
      <w:r w:rsidRPr="00CA4129">
        <w:rPr>
          <w:rFonts w:ascii="Times New Roman" w:hAnsi="Times New Roman" w:cs="Times New Roman"/>
          <w:b/>
          <w:color w:val="000000" w:themeColor="text1"/>
          <w:sz w:val="24"/>
          <w:szCs w:val="24"/>
        </w:rPr>
        <w:t xml:space="preserve">ПРОЕКТ </w:t>
      </w:r>
      <w:r w:rsidR="00513E95" w:rsidRPr="00CA4129">
        <w:rPr>
          <w:rFonts w:ascii="Times New Roman" w:hAnsi="Times New Roman" w:cs="Times New Roman"/>
          <w:b/>
          <w:color w:val="000000" w:themeColor="text1"/>
          <w:sz w:val="24"/>
          <w:szCs w:val="24"/>
        </w:rPr>
        <w:t>ДОГОВОР</w:t>
      </w:r>
      <w:r w:rsidRPr="00CA4129">
        <w:rPr>
          <w:rFonts w:ascii="Times New Roman" w:hAnsi="Times New Roman" w:cs="Times New Roman"/>
          <w:b/>
          <w:color w:val="000000" w:themeColor="text1"/>
          <w:sz w:val="24"/>
          <w:szCs w:val="24"/>
        </w:rPr>
        <w:t>А</w:t>
      </w:r>
      <w:r w:rsidR="00513E95" w:rsidRPr="002923D7">
        <w:rPr>
          <w:rFonts w:ascii="Times New Roman" w:hAnsi="Times New Roman" w:cs="Times New Roman"/>
          <w:b/>
          <w:color w:val="000000" w:themeColor="text1"/>
          <w:sz w:val="24"/>
          <w:szCs w:val="24"/>
        </w:rPr>
        <w:t xml:space="preserve"> №</w:t>
      </w:r>
      <w:r w:rsidR="00E3298C" w:rsidRPr="002923D7">
        <w:rPr>
          <w:rFonts w:ascii="Times New Roman" w:hAnsi="Times New Roman" w:cs="Times New Roman"/>
          <w:b/>
          <w:color w:val="000000" w:themeColor="text1"/>
          <w:sz w:val="24"/>
          <w:szCs w:val="24"/>
        </w:rPr>
        <w:t xml:space="preserve"> ____________________</w:t>
      </w:r>
    </w:p>
    <w:p w14:paraId="37F92D09" w14:textId="1C77C335" w:rsidR="00E3298C" w:rsidRPr="002923D7" w:rsidRDefault="00CA4129" w:rsidP="001315A6">
      <w:pPr>
        <w:pStyle w:val="ConsPlusNormal"/>
        <w:ind w:firstLine="0"/>
        <w:jc w:val="center"/>
        <w:rPr>
          <w:b/>
          <w:color w:val="000000" w:themeColor="text1"/>
          <w:sz w:val="24"/>
          <w:szCs w:val="24"/>
        </w:rPr>
      </w:pPr>
      <w:r>
        <w:rPr>
          <w:rFonts w:ascii="Times New Roman" w:hAnsi="Times New Roman" w:cs="Times New Roman"/>
          <w:b/>
          <w:color w:val="000000" w:themeColor="text1"/>
          <w:sz w:val="24"/>
          <w:szCs w:val="24"/>
        </w:rPr>
        <w:t xml:space="preserve">по </w:t>
      </w:r>
      <w:r w:rsidR="00FE3E6B" w:rsidRPr="002923D7">
        <w:rPr>
          <w:rFonts w:ascii="Times New Roman" w:hAnsi="Times New Roman" w:cs="Times New Roman"/>
          <w:b/>
          <w:color w:val="000000" w:themeColor="text1"/>
          <w:sz w:val="24"/>
          <w:szCs w:val="24"/>
        </w:rPr>
        <w:t>адаптации и сопровождения экземпляров систем КонсультантПлюс</w:t>
      </w:r>
    </w:p>
    <w:p w14:paraId="6D417866" w14:textId="77777777" w:rsidR="00E3298C" w:rsidRPr="002923D7" w:rsidRDefault="00E3298C" w:rsidP="001315A6">
      <w:pPr>
        <w:pStyle w:val="ConsPlusNormal"/>
        <w:tabs>
          <w:tab w:val="right" w:pos="7200"/>
        </w:tabs>
        <w:ind w:firstLine="0"/>
        <w:jc w:val="both"/>
        <w:rPr>
          <w:rFonts w:ascii="Times New Roman" w:hAnsi="Times New Roman" w:cs="Times New Roman"/>
          <w:color w:val="000000" w:themeColor="text1"/>
          <w:sz w:val="24"/>
          <w:szCs w:val="24"/>
        </w:rPr>
      </w:pPr>
    </w:p>
    <w:tbl>
      <w:tblPr>
        <w:tblW w:w="9923" w:type="dxa"/>
        <w:tblLayout w:type="fixed"/>
        <w:tblLook w:val="0000" w:firstRow="0" w:lastRow="0" w:firstColumn="0" w:lastColumn="0" w:noHBand="0" w:noVBand="0"/>
      </w:tblPr>
      <w:tblGrid>
        <w:gridCol w:w="4503"/>
        <w:gridCol w:w="5420"/>
      </w:tblGrid>
      <w:tr w:rsidR="00D93A54" w:rsidRPr="002923D7" w14:paraId="159B52B1" w14:textId="77777777" w:rsidTr="008D0FDF">
        <w:tc>
          <w:tcPr>
            <w:tcW w:w="4503" w:type="dxa"/>
            <w:shd w:val="clear" w:color="auto" w:fill="auto"/>
          </w:tcPr>
          <w:p w14:paraId="03B4E1DC" w14:textId="77777777" w:rsidR="00E3298C" w:rsidRPr="002923D7" w:rsidRDefault="00E3298C" w:rsidP="001315A6">
            <w:pPr>
              <w:pStyle w:val="ConsPlusNormal"/>
              <w:ind w:firstLine="0"/>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г. Йошкар-Ола</w:t>
            </w:r>
          </w:p>
        </w:tc>
        <w:tc>
          <w:tcPr>
            <w:tcW w:w="5420" w:type="dxa"/>
            <w:shd w:val="clear" w:color="auto" w:fill="auto"/>
          </w:tcPr>
          <w:p w14:paraId="4D4971B0" w14:textId="73175AC5" w:rsidR="00E3298C" w:rsidRPr="002923D7" w:rsidRDefault="008C71D8" w:rsidP="001315A6">
            <w:pPr>
              <w:pStyle w:val="ConsPlusNormal"/>
              <w:jc w:val="right"/>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 xml:space="preserve"> </w:t>
            </w:r>
            <w:r w:rsidR="008D0FDF">
              <w:rPr>
                <w:rFonts w:ascii="Times New Roman" w:hAnsi="Times New Roman" w:cs="Times New Roman"/>
                <w:color w:val="000000" w:themeColor="text1"/>
                <w:sz w:val="24"/>
                <w:szCs w:val="24"/>
              </w:rPr>
              <w:t xml:space="preserve">      </w:t>
            </w:r>
            <w:r w:rsidR="00FB1F8C" w:rsidRPr="002923D7">
              <w:rPr>
                <w:rFonts w:ascii="Times New Roman" w:hAnsi="Times New Roman" w:cs="Times New Roman"/>
                <w:color w:val="000000" w:themeColor="text1"/>
                <w:sz w:val="24"/>
                <w:szCs w:val="24"/>
              </w:rPr>
              <w:t xml:space="preserve"> </w:t>
            </w:r>
            <w:r w:rsidRPr="002923D7">
              <w:rPr>
                <w:rFonts w:ascii="Times New Roman" w:hAnsi="Times New Roman" w:cs="Times New Roman"/>
                <w:color w:val="000000" w:themeColor="text1"/>
                <w:sz w:val="24"/>
                <w:szCs w:val="24"/>
              </w:rPr>
              <w:t xml:space="preserve">  </w:t>
            </w:r>
            <w:r w:rsidR="008D0FDF">
              <w:rPr>
                <w:rFonts w:ascii="Times New Roman" w:hAnsi="Times New Roman" w:cs="Times New Roman"/>
                <w:color w:val="000000" w:themeColor="text1"/>
                <w:sz w:val="24"/>
                <w:szCs w:val="24"/>
              </w:rPr>
              <w:t>«___» ________________</w:t>
            </w:r>
            <w:r w:rsidR="00513E95" w:rsidRPr="002923D7">
              <w:rPr>
                <w:rFonts w:ascii="Times New Roman" w:hAnsi="Times New Roman" w:cs="Times New Roman"/>
                <w:color w:val="000000" w:themeColor="text1"/>
                <w:sz w:val="24"/>
                <w:szCs w:val="24"/>
              </w:rPr>
              <w:t xml:space="preserve"> 202</w:t>
            </w:r>
            <w:r w:rsidR="00740BB9" w:rsidRPr="002923D7">
              <w:rPr>
                <w:rFonts w:ascii="Times New Roman" w:hAnsi="Times New Roman" w:cs="Times New Roman"/>
                <w:color w:val="000000" w:themeColor="text1"/>
                <w:sz w:val="24"/>
                <w:szCs w:val="24"/>
                <w:lang w:val="en-US"/>
              </w:rPr>
              <w:t>6</w:t>
            </w:r>
            <w:r w:rsidR="00E3298C" w:rsidRPr="002923D7">
              <w:rPr>
                <w:rFonts w:ascii="Times New Roman" w:hAnsi="Times New Roman" w:cs="Times New Roman"/>
                <w:color w:val="000000" w:themeColor="text1"/>
                <w:sz w:val="24"/>
                <w:szCs w:val="24"/>
              </w:rPr>
              <w:t xml:space="preserve"> г. </w:t>
            </w:r>
          </w:p>
        </w:tc>
      </w:tr>
    </w:tbl>
    <w:p w14:paraId="7B4799A8" w14:textId="77777777" w:rsidR="000F1220" w:rsidRPr="002923D7" w:rsidRDefault="000F1220" w:rsidP="001315A6">
      <w:pPr>
        <w:ind w:firstLine="567"/>
        <w:jc w:val="both"/>
        <w:rPr>
          <w:color w:val="000000" w:themeColor="text1"/>
        </w:rPr>
      </w:pPr>
      <w:r w:rsidRPr="002923D7">
        <w:rPr>
          <w:b/>
          <w:color w:val="000000" w:themeColor="text1"/>
        </w:rPr>
        <w:t>_____________________________________________________________________</w:t>
      </w:r>
      <w:r w:rsidRPr="002923D7">
        <w:rPr>
          <w:color w:val="000000" w:themeColor="text1"/>
        </w:rPr>
        <w:t xml:space="preserve"> именуемое в дальнейшем Исполнитель, в лице __________________________________________________, действующий на основании ________________, с одной стороны, и </w:t>
      </w:r>
    </w:p>
    <w:p w14:paraId="1F34CEBD" w14:textId="43D187C8" w:rsidR="00E3298C" w:rsidRPr="002923D7" w:rsidRDefault="00E3298C" w:rsidP="001315A6">
      <w:pPr>
        <w:ind w:firstLine="567"/>
        <w:jc w:val="both"/>
        <w:rPr>
          <w:color w:val="000000" w:themeColor="text1"/>
        </w:rPr>
      </w:pPr>
      <w:r w:rsidRPr="002923D7">
        <w:rPr>
          <w:b/>
          <w:color w:val="000000" w:themeColor="text1"/>
        </w:rPr>
        <w:t>Акционерное общество «Завод полупроводниковых приборов»,</w:t>
      </w:r>
      <w:r w:rsidRPr="002923D7">
        <w:rPr>
          <w:color w:val="000000" w:themeColor="text1"/>
        </w:rPr>
        <w:t xml:space="preserve"> именуемое в дальнейшем Заказчик, в лице </w:t>
      </w:r>
      <w:r w:rsidR="00513E95" w:rsidRPr="002923D7">
        <w:rPr>
          <w:color w:val="000000" w:themeColor="text1"/>
        </w:rPr>
        <w:t>Г</w:t>
      </w:r>
      <w:r w:rsidRPr="002923D7">
        <w:rPr>
          <w:color w:val="000000" w:themeColor="text1"/>
        </w:rPr>
        <w:t xml:space="preserve">енерального директора </w:t>
      </w:r>
      <w:r w:rsidR="000E3E72" w:rsidRPr="002923D7">
        <w:rPr>
          <w:color w:val="000000" w:themeColor="text1"/>
        </w:rPr>
        <w:t>Нарбутта Андрея Константиновича</w:t>
      </w:r>
      <w:r w:rsidRPr="002923D7">
        <w:rPr>
          <w:color w:val="000000" w:themeColor="text1"/>
        </w:rPr>
        <w:t>, действующего на основании Устава, с другой стороны, вместе именуемые Стороны, заключили настоящий Договор о нижеследующем.</w:t>
      </w:r>
    </w:p>
    <w:p w14:paraId="3FD902D6" w14:textId="72AA8E11" w:rsidR="00E3298C" w:rsidRPr="002923D7" w:rsidRDefault="00E3298C" w:rsidP="001315A6">
      <w:pPr>
        <w:pStyle w:val="ConsPlusNormal"/>
        <w:widowControl/>
        <w:numPr>
          <w:ilvl w:val="0"/>
          <w:numId w:val="13"/>
        </w:numPr>
        <w:jc w:val="center"/>
        <w:rPr>
          <w:rFonts w:ascii="Times New Roman" w:hAnsi="Times New Roman" w:cs="Times New Roman"/>
          <w:b/>
          <w:color w:val="000000" w:themeColor="text1"/>
          <w:sz w:val="24"/>
          <w:szCs w:val="24"/>
        </w:rPr>
      </w:pPr>
      <w:r w:rsidRPr="002923D7">
        <w:rPr>
          <w:rFonts w:ascii="Times New Roman" w:hAnsi="Times New Roman" w:cs="Times New Roman"/>
          <w:b/>
          <w:color w:val="000000" w:themeColor="text1"/>
          <w:sz w:val="24"/>
          <w:szCs w:val="24"/>
        </w:rPr>
        <w:t>ОСНОВНЫЕ ПОНЯТИЯ</w:t>
      </w:r>
    </w:p>
    <w:p w14:paraId="7717955A" w14:textId="77777777" w:rsidR="008762C7" w:rsidRPr="002923D7" w:rsidRDefault="008762C7" w:rsidP="001315A6">
      <w:pPr>
        <w:widowControl w:val="0"/>
        <w:ind w:firstLine="540"/>
        <w:jc w:val="both"/>
        <w:rPr>
          <w:b/>
          <w:kern w:val="2"/>
          <w:lang w:bidi="hi-IN"/>
        </w:rPr>
      </w:pPr>
      <w:r w:rsidRPr="002923D7">
        <w:rPr>
          <w:bCs/>
          <w:kern w:val="2"/>
          <w:lang w:bidi="hi-IN"/>
        </w:rPr>
        <w:t>1.1.</w:t>
      </w:r>
      <w:r w:rsidRPr="002923D7">
        <w:rPr>
          <w:kern w:val="2"/>
          <w:lang w:bidi="hi-IN"/>
        </w:rPr>
        <w:t xml:space="preserve"> Справочная Правовая Система КонсультантПлюс (далее - Система КонсультантПлюс или Система) - совокупность многофункциональной программы для ЭВМ и набора текстовой информации (программное средство, информационный продукт вычислительной техники).</w:t>
      </w:r>
    </w:p>
    <w:p w14:paraId="5EC9A04B" w14:textId="77777777" w:rsidR="008762C7" w:rsidRPr="002923D7" w:rsidRDefault="008762C7" w:rsidP="001315A6">
      <w:pPr>
        <w:widowControl w:val="0"/>
        <w:ind w:firstLine="540"/>
        <w:jc w:val="both"/>
        <w:rPr>
          <w:b/>
          <w:kern w:val="2"/>
          <w:lang w:bidi="hi-IN"/>
        </w:rPr>
      </w:pPr>
      <w:r w:rsidRPr="002923D7">
        <w:rPr>
          <w:bCs/>
          <w:kern w:val="2"/>
          <w:lang w:bidi="hi-IN"/>
        </w:rPr>
        <w:t>1.2.</w:t>
      </w:r>
      <w:r w:rsidRPr="002923D7">
        <w:rPr>
          <w:kern w:val="2"/>
          <w:lang w:bidi="hi-IN"/>
        </w:rPr>
        <w:t xml:space="preserve"> Экземпляр Системы - копия Системы КонсультантПлюс на материальном носителе, позволяющая Заказчику получать необходимую информацию. Экземпляр Системы не позволяет изменять и передавать полученную информацию.</w:t>
      </w:r>
    </w:p>
    <w:p w14:paraId="78174E29" w14:textId="77777777" w:rsidR="008762C7" w:rsidRPr="002923D7" w:rsidRDefault="008762C7" w:rsidP="001315A6">
      <w:pPr>
        <w:ind w:firstLine="540"/>
        <w:jc w:val="both"/>
        <w:rPr>
          <w:rFonts w:eastAsia="SimSun"/>
          <w:b/>
          <w:kern w:val="2"/>
          <w:lang w:bidi="hi-IN"/>
        </w:rPr>
      </w:pPr>
      <w:r w:rsidRPr="002923D7">
        <w:rPr>
          <w:rFonts w:eastAsia="SimSun"/>
          <w:bCs/>
          <w:kern w:val="2"/>
          <w:lang w:bidi="hi-IN"/>
        </w:rPr>
        <w:t>1.3.</w:t>
      </w:r>
      <w:r w:rsidRPr="002923D7">
        <w:rPr>
          <w:rFonts w:eastAsia="SimSun"/>
          <w:kern w:val="2"/>
          <w:lang w:bidi="hi-IN"/>
        </w:rPr>
        <w:t xml:space="preserve"> Порядок использования Систем - совокупность технических параметров, разрешенных способов и условий использования комплекта Систем.</w:t>
      </w:r>
    </w:p>
    <w:p w14:paraId="311E70D5" w14:textId="77777777" w:rsidR="008762C7" w:rsidRPr="002923D7" w:rsidRDefault="008762C7" w:rsidP="001315A6">
      <w:pPr>
        <w:ind w:firstLine="540"/>
        <w:jc w:val="both"/>
        <w:rPr>
          <w:rFonts w:eastAsia="SimSun"/>
          <w:b/>
          <w:kern w:val="2"/>
          <w:lang w:bidi="hi-IN"/>
        </w:rPr>
      </w:pPr>
      <w:r w:rsidRPr="002923D7">
        <w:rPr>
          <w:rFonts w:eastAsia="SimSun"/>
          <w:bCs/>
          <w:kern w:val="2"/>
          <w:lang w:bidi="hi-IN"/>
        </w:rPr>
        <w:t>1.4.</w:t>
      </w:r>
      <w:r w:rsidRPr="002923D7">
        <w:rPr>
          <w:rFonts w:eastAsia="SimSun"/>
          <w:kern w:val="2"/>
          <w:lang w:bidi="hi-IN"/>
        </w:rPr>
        <w:t xml:space="preserve"> Уникальный пользователь - физическое лицо, состоящее в трудовых отношениях с Заказчиком (работник), являющееся пользователем Системы.</w:t>
      </w:r>
    </w:p>
    <w:p w14:paraId="77DB719E" w14:textId="77777777" w:rsidR="008762C7" w:rsidRPr="002923D7" w:rsidRDefault="008762C7" w:rsidP="001315A6">
      <w:pPr>
        <w:ind w:firstLine="540"/>
        <w:jc w:val="both"/>
        <w:rPr>
          <w:rFonts w:eastAsia="SimSun"/>
          <w:b/>
          <w:kern w:val="2"/>
          <w:lang w:bidi="hi-IN"/>
        </w:rPr>
      </w:pPr>
      <w:r w:rsidRPr="002923D7">
        <w:rPr>
          <w:rFonts w:eastAsia="SimSun"/>
          <w:bCs/>
          <w:kern w:val="2"/>
          <w:lang w:bidi="hi-IN"/>
        </w:rPr>
        <w:t>1.5.</w:t>
      </w:r>
      <w:r w:rsidRPr="002923D7">
        <w:rPr>
          <w:rFonts w:eastAsia="SimSun"/>
          <w:kern w:val="2"/>
          <w:lang w:bidi="hi-IN"/>
        </w:rPr>
        <w:t xml:space="preserve"> Регистрация - процедура, при которой запоминаются параметры конкретного электронного устройства и в экземпляр Системы вносятся определенные изменения (адаптация Системы), после чего становится возможным использование экземпляра Системы. По выбору Заказчика экземпляр Системы может быть зарегистрирован на ЭВМ Заказчика, на ЭВМ Исполнителя, на ЭВМ Разработчика Систем. Особенности регистрации определяются настоящим Договором.</w:t>
      </w:r>
    </w:p>
    <w:p w14:paraId="38A2BD39" w14:textId="77777777" w:rsidR="008762C7" w:rsidRPr="002923D7" w:rsidRDefault="008762C7" w:rsidP="001315A6">
      <w:pPr>
        <w:ind w:firstLine="540"/>
        <w:jc w:val="both"/>
        <w:rPr>
          <w:rFonts w:eastAsia="SimSun"/>
          <w:b/>
          <w:kern w:val="2"/>
          <w:lang w:bidi="hi-IN"/>
        </w:rPr>
      </w:pPr>
      <w:r w:rsidRPr="002923D7">
        <w:rPr>
          <w:rFonts w:eastAsia="SimSun"/>
          <w:bCs/>
          <w:kern w:val="2"/>
          <w:lang w:bidi="hi-IN"/>
        </w:rPr>
        <w:t>1.6.</w:t>
      </w:r>
      <w:r w:rsidRPr="002923D7">
        <w:rPr>
          <w:rFonts w:eastAsia="SimSun"/>
          <w:kern w:val="2"/>
          <w:lang w:bidi="hi-IN"/>
        </w:rPr>
        <w:t xml:space="preserve"> КЦ КонсультантПлюс - организация, на основании договора с которой Дистрибьютор осуществляет поставку и оказание услуг по адаптации и сопровождению экземпляров Систем.</w:t>
      </w:r>
    </w:p>
    <w:p w14:paraId="5642133D" w14:textId="77777777" w:rsidR="008762C7" w:rsidRPr="002923D7" w:rsidRDefault="008762C7" w:rsidP="001315A6">
      <w:pPr>
        <w:ind w:firstLine="540"/>
        <w:jc w:val="both"/>
        <w:rPr>
          <w:rFonts w:eastAsia="SimSun"/>
          <w:b/>
          <w:bCs/>
          <w:kern w:val="2"/>
          <w:lang w:bidi="hi-IN"/>
        </w:rPr>
      </w:pPr>
      <w:r w:rsidRPr="002923D7">
        <w:rPr>
          <w:rFonts w:eastAsia="SimSun"/>
          <w:bCs/>
          <w:kern w:val="2"/>
          <w:lang w:bidi="hi-IN"/>
        </w:rPr>
        <w:t>1.7.</w:t>
      </w:r>
      <w:r w:rsidRPr="002923D7">
        <w:rPr>
          <w:rFonts w:eastAsia="SimSun"/>
          <w:kern w:val="2"/>
          <w:lang w:bidi="hi-IN"/>
        </w:rPr>
        <w:t xml:space="preserve"> Правомерный приобретатель экземпляра Системы (Заказчик) - физическое/юридическое лицо, приобретшее экземпляр Системы у официального Представителя Сети КонсультантПлюс или получившее на законных основаниях от физического/юридического лица экземпляр Системы, ранее приобретенный у официального Представителя Сети КонсультантПлюс (от правомерного приобретателя экземпляра Системы).</w:t>
      </w:r>
    </w:p>
    <w:p w14:paraId="3FE8FBB4" w14:textId="77777777" w:rsidR="008762C7" w:rsidRPr="002923D7" w:rsidRDefault="008762C7" w:rsidP="001315A6">
      <w:pPr>
        <w:shd w:val="clear" w:color="auto" w:fill="FFFFFF"/>
        <w:ind w:firstLine="567"/>
        <w:jc w:val="both"/>
        <w:rPr>
          <w:kern w:val="2"/>
          <w:lang w:bidi="hi-IN"/>
        </w:rPr>
      </w:pPr>
      <w:r w:rsidRPr="002923D7">
        <w:rPr>
          <w:kern w:val="2"/>
          <w:lang w:bidi="hi-IN"/>
        </w:rPr>
        <w:t>1.8.</w:t>
      </w:r>
      <w:r w:rsidRPr="002923D7">
        <w:rPr>
          <w:b/>
          <w:bCs/>
          <w:kern w:val="2"/>
          <w:lang w:bidi="hi-IN"/>
        </w:rPr>
        <w:t xml:space="preserve"> </w:t>
      </w:r>
      <w:r w:rsidRPr="002923D7">
        <w:rPr>
          <w:kern w:val="2"/>
          <w:lang w:bidi="hi-IN"/>
        </w:rPr>
        <w:t>Разработчик (правообладатель) Систем КонсультантПлюс – ЗАО «Консультант Плюс».</w:t>
      </w:r>
    </w:p>
    <w:p w14:paraId="1BAF6E02" w14:textId="77777777" w:rsidR="00E3298C" w:rsidRPr="002923D7" w:rsidRDefault="00E3298C" w:rsidP="001315A6">
      <w:pPr>
        <w:pStyle w:val="ConsPlusNormal"/>
        <w:widowControl/>
        <w:ind w:firstLine="709"/>
        <w:jc w:val="center"/>
        <w:rPr>
          <w:rFonts w:ascii="Times New Roman" w:hAnsi="Times New Roman" w:cs="Times New Roman"/>
          <w:color w:val="000000" w:themeColor="text1"/>
          <w:sz w:val="24"/>
          <w:szCs w:val="24"/>
        </w:rPr>
      </w:pPr>
      <w:r w:rsidRPr="002923D7">
        <w:rPr>
          <w:rFonts w:ascii="Times New Roman" w:hAnsi="Times New Roman" w:cs="Times New Roman"/>
          <w:b/>
          <w:color w:val="000000" w:themeColor="text1"/>
          <w:sz w:val="24"/>
          <w:szCs w:val="24"/>
        </w:rPr>
        <w:t>2. ПРЕДМЕТ ДОГОВОРА</w:t>
      </w:r>
    </w:p>
    <w:p w14:paraId="341BF2AF" w14:textId="45AA0F6A" w:rsidR="00E3298C" w:rsidRPr="002923D7" w:rsidRDefault="00E3298C" w:rsidP="001315A6">
      <w:pPr>
        <w:pStyle w:val="Con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 xml:space="preserve">2.1. Исполнитель обязуется по заданию Заказчика оказывать </w:t>
      </w:r>
      <w:r w:rsidR="00EE456E" w:rsidRPr="002923D7">
        <w:rPr>
          <w:rFonts w:ascii="Times New Roman" w:hAnsi="Times New Roman" w:cs="Times New Roman"/>
          <w:color w:val="000000" w:themeColor="text1"/>
          <w:sz w:val="24"/>
          <w:szCs w:val="24"/>
        </w:rPr>
        <w:t xml:space="preserve">платные </w:t>
      </w:r>
      <w:r w:rsidRPr="002923D7">
        <w:rPr>
          <w:rFonts w:ascii="Times New Roman" w:hAnsi="Times New Roman" w:cs="Times New Roman"/>
          <w:color w:val="000000" w:themeColor="text1"/>
          <w:sz w:val="24"/>
          <w:szCs w:val="24"/>
        </w:rPr>
        <w:t>услуги по адаптации и сопровождению экземпляров Системы КонсультантПлюс, принадлежащего(их) Заказчику:</w:t>
      </w:r>
    </w:p>
    <w:tbl>
      <w:tblPr>
        <w:tblW w:w="984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8"/>
        <w:gridCol w:w="6163"/>
        <w:gridCol w:w="851"/>
        <w:gridCol w:w="2126"/>
      </w:tblGrid>
      <w:tr w:rsidR="00D93A54" w:rsidRPr="002923D7" w14:paraId="649ECA8A" w14:textId="77777777" w:rsidTr="00111EBD">
        <w:trPr>
          <w:cantSplit/>
          <w:trHeight w:val="600"/>
        </w:trPr>
        <w:tc>
          <w:tcPr>
            <w:tcW w:w="708" w:type="dxa"/>
            <w:tcBorders>
              <w:top w:val="single" w:sz="4" w:space="0" w:color="auto"/>
              <w:left w:val="single" w:sz="4" w:space="0" w:color="auto"/>
              <w:bottom w:val="single" w:sz="4" w:space="0" w:color="auto"/>
              <w:right w:val="single" w:sz="4" w:space="0" w:color="auto"/>
            </w:tcBorders>
            <w:vAlign w:val="center"/>
            <w:hideMark/>
          </w:tcPr>
          <w:p w14:paraId="2F39E0A4" w14:textId="77777777" w:rsidR="00513E95" w:rsidRPr="002923D7" w:rsidRDefault="00513E95" w:rsidP="001315A6">
            <w:pPr>
              <w:pStyle w:val="aa"/>
              <w:snapToGrid w:val="0"/>
              <w:jc w:val="center"/>
              <w:rPr>
                <w:b/>
                <w:bCs/>
                <w:color w:val="000000" w:themeColor="text1"/>
              </w:rPr>
            </w:pPr>
            <w:r w:rsidRPr="002923D7">
              <w:rPr>
                <w:b/>
                <w:color w:val="000000" w:themeColor="text1"/>
              </w:rPr>
              <w:t>№№</w:t>
            </w:r>
          </w:p>
        </w:tc>
        <w:tc>
          <w:tcPr>
            <w:tcW w:w="6163" w:type="dxa"/>
            <w:tcBorders>
              <w:top w:val="single" w:sz="4" w:space="0" w:color="auto"/>
              <w:left w:val="single" w:sz="4" w:space="0" w:color="auto"/>
              <w:bottom w:val="single" w:sz="4" w:space="0" w:color="auto"/>
              <w:right w:val="single" w:sz="4" w:space="0" w:color="auto"/>
            </w:tcBorders>
            <w:vAlign w:val="center"/>
            <w:hideMark/>
          </w:tcPr>
          <w:p w14:paraId="5A6BCED7" w14:textId="77777777" w:rsidR="00513E95" w:rsidRPr="002923D7" w:rsidRDefault="00513E95" w:rsidP="001315A6">
            <w:pPr>
              <w:pStyle w:val="ConsPlusNormal"/>
              <w:snapToGrid w:val="0"/>
              <w:ind w:firstLine="0"/>
              <w:jc w:val="center"/>
              <w:rPr>
                <w:rFonts w:ascii="Times New Roman" w:eastAsia="Calibri" w:hAnsi="Times New Roman" w:cs="Times New Roman"/>
                <w:b/>
                <w:color w:val="000000" w:themeColor="text1"/>
                <w:sz w:val="24"/>
                <w:szCs w:val="24"/>
              </w:rPr>
            </w:pPr>
            <w:r w:rsidRPr="002923D7">
              <w:rPr>
                <w:rFonts w:ascii="Times New Roman" w:hAnsi="Times New Roman" w:cs="Times New Roman"/>
                <w:b/>
                <w:color w:val="000000" w:themeColor="text1"/>
                <w:sz w:val="24"/>
                <w:szCs w:val="24"/>
              </w:rPr>
              <w:t>Наименование экземпляра Систем</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EAF115" w14:textId="77777777" w:rsidR="00513E95" w:rsidRPr="002923D7" w:rsidRDefault="00513E95" w:rsidP="001315A6">
            <w:pPr>
              <w:pStyle w:val="ConsPlusNormal"/>
              <w:snapToGrid w:val="0"/>
              <w:ind w:firstLine="0"/>
              <w:jc w:val="center"/>
              <w:rPr>
                <w:rFonts w:ascii="Times New Roman" w:eastAsia="Calibri" w:hAnsi="Times New Roman" w:cs="Times New Roman"/>
                <w:b/>
                <w:bCs/>
                <w:color w:val="000000" w:themeColor="text1"/>
                <w:sz w:val="24"/>
                <w:szCs w:val="24"/>
              </w:rPr>
            </w:pPr>
            <w:r w:rsidRPr="002923D7">
              <w:rPr>
                <w:rFonts w:ascii="Times New Roman" w:hAnsi="Times New Roman" w:cs="Times New Roman"/>
                <w:b/>
                <w:bCs/>
                <w:color w:val="000000" w:themeColor="text1"/>
                <w:sz w:val="24"/>
                <w:szCs w:val="24"/>
              </w:rPr>
              <w:t>Кол-во</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2FB0CE" w14:textId="77777777" w:rsidR="00513E95" w:rsidRPr="002923D7" w:rsidRDefault="00513E95" w:rsidP="008D0FDF">
            <w:pPr>
              <w:pStyle w:val="ConsPlusNormal"/>
              <w:snapToGrid w:val="0"/>
              <w:ind w:hanging="71"/>
              <w:jc w:val="center"/>
              <w:rPr>
                <w:rFonts w:ascii="Times New Roman" w:eastAsia="Calibri" w:hAnsi="Times New Roman" w:cs="Times New Roman"/>
                <w:b/>
                <w:bCs/>
                <w:color w:val="000000" w:themeColor="text1"/>
                <w:sz w:val="24"/>
                <w:szCs w:val="24"/>
              </w:rPr>
            </w:pPr>
            <w:r w:rsidRPr="002923D7">
              <w:rPr>
                <w:rFonts w:ascii="Times New Roman" w:hAnsi="Times New Roman" w:cs="Times New Roman"/>
                <w:b/>
                <w:color w:val="000000" w:themeColor="text1"/>
                <w:sz w:val="24"/>
                <w:szCs w:val="24"/>
              </w:rPr>
              <w:t>Тип Системы</w:t>
            </w:r>
          </w:p>
        </w:tc>
      </w:tr>
      <w:tr w:rsidR="00D93A54" w:rsidRPr="002923D7" w14:paraId="75E2223E" w14:textId="77777777" w:rsidTr="00111EBD">
        <w:trPr>
          <w:cantSplit/>
          <w:trHeight w:val="240"/>
        </w:trPr>
        <w:tc>
          <w:tcPr>
            <w:tcW w:w="708" w:type="dxa"/>
            <w:tcBorders>
              <w:top w:val="single" w:sz="4" w:space="0" w:color="auto"/>
              <w:left w:val="single" w:sz="4" w:space="0" w:color="auto"/>
              <w:bottom w:val="single" w:sz="4" w:space="0" w:color="auto"/>
              <w:right w:val="single" w:sz="4" w:space="0" w:color="auto"/>
            </w:tcBorders>
            <w:vAlign w:val="center"/>
            <w:hideMark/>
          </w:tcPr>
          <w:p w14:paraId="3ACD0C24" w14:textId="77777777" w:rsidR="00513E95" w:rsidRPr="002923D7" w:rsidRDefault="00513E95" w:rsidP="001315A6">
            <w:pPr>
              <w:pStyle w:val="16"/>
              <w:snapToGrid w:val="0"/>
              <w:spacing w:before="0" w:after="0"/>
              <w:jc w:val="center"/>
              <w:rPr>
                <w:color w:val="000000" w:themeColor="text1"/>
              </w:rPr>
            </w:pPr>
            <w:r w:rsidRPr="002923D7">
              <w:rPr>
                <w:color w:val="000000" w:themeColor="text1"/>
              </w:rPr>
              <w:t>1.</w:t>
            </w:r>
          </w:p>
        </w:tc>
        <w:tc>
          <w:tcPr>
            <w:tcW w:w="6163" w:type="dxa"/>
            <w:tcBorders>
              <w:top w:val="single" w:sz="4" w:space="0" w:color="auto"/>
              <w:left w:val="single" w:sz="4" w:space="0" w:color="auto"/>
              <w:bottom w:val="single" w:sz="4" w:space="0" w:color="auto"/>
              <w:right w:val="single" w:sz="4" w:space="0" w:color="auto"/>
            </w:tcBorders>
            <w:vAlign w:val="center"/>
            <w:hideMark/>
          </w:tcPr>
          <w:p w14:paraId="67578C27" w14:textId="77777777" w:rsidR="00513E95" w:rsidRPr="002923D7" w:rsidRDefault="00513E95" w:rsidP="001315A6">
            <w:pPr>
              <w:rPr>
                <w:color w:val="000000" w:themeColor="text1"/>
              </w:rPr>
            </w:pPr>
            <w:r w:rsidRPr="002923D7">
              <w:rPr>
                <w:color w:val="000000" w:themeColor="text1"/>
              </w:rPr>
              <w:t>КонсультантСудебнаяПрактика: Суды общей юрисдикции</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A8B486" w14:textId="77777777" w:rsidR="00513E95" w:rsidRPr="002923D7" w:rsidRDefault="00513E95" w:rsidP="001315A6">
            <w:pPr>
              <w:jc w:val="center"/>
              <w:rPr>
                <w:color w:val="000000" w:themeColor="text1"/>
              </w:rPr>
            </w:pPr>
            <w:r w:rsidRPr="002923D7">
              <w:rPr>
                <w:color w:val="000000" w:themeColor="text1"/>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2231EC" w14:textId="371B0A60" w:rsidR="00513E95" w:rsidRPr="002923D7" w:rsidRDefault="00513E95" w:rsidP="008D0FDF">
            <w:pPr>
              <w:ind w:hanging="71"/>
              <w:jc w:val="center"/>
              <w:rPr>
                <w:color w:val="000000" w:themeColor="text1"/>
              </w:rPr>
            </w:pPr>
            <w:r w:rsidRPr="002923D7">
              <w:rPr>
                <w:color w:val="000000" w:themeColor="text1"/>
              </w:rPr>
              <w:t>Сетевая (2 ОД)</w:t>
            </w:r>
            <w:r w:rsidR="00DE183F">
              <w:rPr>
                <w:color w:val="000000" w:themeColor="text1"/>
              </w:rPr>
              <w:t>*</w:t>
            </w:r>
          </w:p>
        </w:tc>
      </w:tr>
      <w:tr w:rsidR="00D93A54" w:rsidRPr="002923D7" w14:paraId="60433581" w14:textId="77777777" w:rsidTr="00111EBD">
        <w:trPr>
          <w:cantSplit/>
          <w:trHeight w:val="240"/>
        </w:trPr>
        <w:tc>
          <w:tcPr>
            <w:tcW w:w="708" w:type="dxa"/>
            <w:tcBorders>
              <w:top w:val="single" w:sz="4" w:space="0" w:color="auto"/>
              <w:left w:val="single" w:sz="4" w:space="0" w:color="auto"/>
              <w:bottom w:val="single" w:sz="4" w:space="0" w:color="auto"/>
              <w:right w:val="single" w:sz="4" w:space="0" w:color="auto"/>
            </w:tcBorders>
            <w:vAlign w:val="center"/>
            <w:hideMark/>
          </w:tcPr>
          <w:p w14:paraId="7F4899EF" w14:textId="77777777" w:rsidR="00513E95" w:rsidRPr="002923D7" w:rsidRDefault="00513E95" w:rsidP="001315A6">
            <w:pPr>
              <w:pStyle w:val="16"/>
              <w:snapToGrid w:val="0"/>
              <w:spacing w:before="0" w:after="0"/>
              <w:jc w:val="center"/>
              <w:rPr>
                <w:color w:val="000000" w:themeColor="text1"/>
              </w:rPr>
            </w:pPr>
            <w:r w:rsidRPr="002923D7">
              <w:rPr>
                <w:color w:val="000000" w:themeColor="text1"/>
              </w:rPr>
              <w:t>2.</w:t>
            </w:r>
          </w:p>
        </w:tc>
        <w:tc>
          <w:tcPr>
            <w:tcW w:w="6163" w:type="dxa"/>
            <w:tcBorders>
              <w:top w:val="single" w:sz="4" w:space="0" w:color="auto"/>
              <w:left w:val="single" w:sz="4" w:space="0" w:color="auto"/>
              <w:bottom w:val="single" w:sz="4" w:space="0" w:color="auto"/>
              <w:right w:val="single" w:sz="4" w:space="0" w:color="auto"/>
            </w:tcBorders>
            <w:vAlign w:val="center"/>
            <w:hideMark/>
          </w:tcPr>
          <w:p w14:paraId="1F4657F1" w14:textId="77777777" w:rsidR="00513E95" w:rsidRPr="002923D7" w:rsidRDefault="00513E95" w:rsidP="001315A6">
            <w:pPr>
              <w:rPr>
                <w:color w:val="000000" w:themeColor="text1"/>
              </w:rPr>
            </w:pPr>
            <w:r w:rsidRPr="002923D7">
              <w:rPr>
                <w:color w:val="000000" w:themeColor="text1"/>
              </w:rPr>
              <w:t>СС НТА по охране труда и пожарной безопасности в офисах и ТЦ</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A8849A" w14:textId="77777777" w:rsidR="00513E95" w:rsidRPr="002923D7" w:rsidRDefault="00513E95" w:rsidP="001315A6">
            <w:pPr>
              <w:jc w:val="center"/>
              <w:rPr>
                <w:color w:val="000000" w:themeColor="text1"/>
              </w:rPr>
            </w:pPr>
            <w:r w:rsidRPr="002923D7">
              <w:rPr>
                <w:color w:val="000000" w:themeColor="text1"/>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3F3EFCC" w14:textId="2369D26E" w:rsidR="00513E95" w:rsidRPr="002923D7" w:rsidRDefault="00513E95" w:rsidP="008D0FDF">
            <w:pPr>
              <w:ind w:hanging="71"/>
              <w:jc w:val="center"/>
              <w:rPr>
                <w:color w:val="000000" w:themeColor="text1"/>
              </w:rPr>
            </w:pPr>
            <w:r w:rsidRPr="002923D7">
              <w:rPr>
                <w:color w:val="000000" w:themeColor="text1"/>
              </w:rPr>
              <w:t>Сетевая (50 ОД)</w:t>
            </w:r>
            <w:r w:rsidR="00DE183F">
              <w:rPr>
                <w:color w:val="000000" w:themeColor="text1"/>
              </w:rPr>
              <w:t>*</w:t>
            </w:r>
          </w:p>
        </w:tc>
      </w:tr>
      <w:tr w:rsidR="00D93A54" w:rsidRPr="002923D7" w14:paraId="37B28180" w14:textId="77777777" w:rsidTr="00111EBD">
        <w:trPr>
          <w:cantSplit/>
          <w:trHeight w:val="240"/>
        </w:trPr>
        <w:tc>
          <w:tcPr>
            <w:tcW w:w="708" w:type="dxa"/>
            <w:tcBorders>
              <w:top w:val="single" w:sz="4" w:space="0" w:color="auto"/>
              <w:left w:val="single" w:sz="4" w:space="0" w:color="auto"/>
              <w:bottom w:val="single" w:sz="4" w:space="0" w:color="auto"/>
              <w:right w:val="single" w:sz="4" w:space="0" w:color="auto"/>
            </w:tcBorders>
            <w:vAlign w:val="center"/>
            <w:hideMark/>
          </w:tcPr>
          <w:p w14:paraId="0D68923F" w14:textId="77777777" w:rsidR="00513E95" w:rsidRPr="002923D7" w:rsidRDefault="00513E95" w:rsidP="001315A6">
            <w:pPr>
              <w:pStyle w:val="16"/>
              <w:snapToGrid w:val="0"/>
              <w:spacing w:before="0" w:after="0"/>
              <w:jc w:val="center"/>
              <w:rPr>
                <w:color w:val="000000" w:themeColor="text1"/>
              </w:rPr>
            </w:pPr>
            <w:r w:rsidRPr="002923D7">
              <w:rPr>
                <w:color w:val="000000" w:themeColor="text1"/>
              </w:rPr>
              <w:t>3.</w:t>
            </w:r>
          </w:p>
        </w:tc>
        <w:tc>
          <w:tcPr>
            <w:tcW w:w="6163" w:type="dxa"/>
            <w:tcBorders>
              <w:top w:val="single" w:sz="4" w:space="0" w:color="auto"/>
              <w:left w:val="single" w:sz="4" w:space="0" w:color="auto"/>
              <w:bottom w:val="single" w:sz="4" w:space="0" w:color="auto"/>
              <w:right w:val="single" w:sz="4" w:space="0" w:color="auto"/>
            </w:tcBorders>
            <w:vAlign w:val="center"/>
            <w:hideMark/>
          </w:tcPr>
          <w:p w14:paraId="7FBF4271" w14:textId="77777777" w:rsidR="00513E95" w:rsidRPr="002923D7" w:rsidRDefault="00513E95" w:rsidP="001315A6">
            <w:pPr>
              <w:rPr>
                <w:color w:val="000000" w:themeColor="text1"/>
              </w:rPr>
            </w:pPr>
            <w:r w:rsidRPr="002923D7">
              <w:rPr>
                <w:color w:val="000000" w:themeColor="text1"/>
              </w:rPr>
              <w:t>СПС КонсультантПлюс: Законодательство Республики Марий Эл (с приложением)</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64D4CC" w14:textId="77777777" w:rsidR="00513E95" w:rsidRPr="002923D7" w:rsidRDefault="00513E95" w:rsidP="001315A6">
            <w:pPr>
              <w:jc w:val="center"/>
              <w:rPr>
                <w:color w:val="000000" w:themeColor="text1"/>
              </w:rPr>
            </w:pPr>
            <w:r w:rsidRPr="002923D7">
              <w:rPr>
                <w:color w:val="000000" w:themeColor="text1"/>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24477BE" w14:textId="2DBA795D" w:rsidR="00513E95" w:rsidRPr="002923D7" w:rsidRDefault="00513E95" w:rsidP="008D0FDF">
            <w:pPr>
              <w:ind w:hanging="71"/>
              <w:jc w:val="center"/>
              <w:rPr>
                <w:color w:val="000000" w:themeColor="text1"/>
              </w:rPr>
            </w:pPr>
            <w:r w:rsidRPr="002923D7">
              <w:rPr>
                <w:color w:val="000000" w:themeColor="text1"/>
              </w:rPr>
              <w:t>Сетевая (2 ОД)</w:t>
            </w:r>
            <w:r w:rsidR="00DE183F">
              <w:rPr>
                <w:color w:val="000000" w:themeColor="text1"/>
              </w:rPr>
              <w:t>*</w:t>
            </w:r>
          </w:p>
        </w:tc>
      </w:tr>
      <w:tr w:rsidR="00D93A54" w:rsidRPr="002923D7" w14:paraId="6D2756E8" w14:textId="77777777" w:rsidTr="00111EBD">
        <w:trPr>
          <w:cantSplit/>
          <w:trHeight w:val="240"/>
        </w:trPr>
        <w:tc>
          <w:tcPr>
            <w:tcW w:w="708" w:type="dxa"/>
            <w:tcBorders>
              <w:top w:val="single" w:sz="4" w:space="0" w:color="auto"/>
              <w:left w:val="single" w:sz="4" w:space="0" w:color="auto"/>
              <w:bottom w:val="single" w:sz="4" w:space="0" w:color="auto"/>
              <w:right w:val="single" w:sz="4" w:space="0" w:color="auto"/>
            </w:tcBorders>
            <w:vAlign w:val="center"/>
            <w:hideMark/>
          </w:tcPr>
          <w:p w14:paraId="561EDE4B" w14:textId="77777777" w:rsidR="00513E95" w:rsidRPr="002923D7" w:rsidRDefault="00513E95" w:rsidP="001315A6">
            <w:pPr>
              <w:pStyle w:val="16"/>
              <w:snapToGrid w:val="0"/>
              <w:spacing w:before="0" w:after="0"/>
              <w:jc w:val="center"/>
              <w:rPr>
                <w:color w:val="000000" w:themeColor="text1"/>
              </w:rPr>
            </w:pPr>
            <w:r w:rsidRPr="002923D7">
              <w:rPr>
                <w:color w:val="000000" w:themeColor="text1"/>
              </w:rPr>
              <w:t>4.</w:t>
            </w:r>
          </w:p>
        </w:tc>
        <w:tc>
          <w:tcPr>
            <w:tcW w:w="6163" w:type="dxa"/>
            <w:tcBorders>
              <w:top w:val="single" w:sz="4" w:space="0" w:color="auto"/>
              <w:left w:val="single" w:sz="4" w:space="0" w:color="auto"/>
              <w:bottom w:val="single" w:sz="4" w:space="0" w:color="auto"/>
              <w:right w:val="single" w:sz="4" w:space="0" w:color="auto"/>
            </w:tcBorders>
            <w:vAlign w:val="center"/>
            <w:hideMark/>
          </w:tcPr>
          <w:p w14:paraId="7942D86E" w14:textId="77777777" w:rsidR="00513E95" w:rsidRPr="002923D7" w:rsidRDefault="00513E95" w:rsidP="001315A6">
            <w:pPr>
              <w:rPr>
                <w:color w:val="000000" w:themeColor="text1"/>
              </w:rPr>
            </w:pPr>
            <w:r w:rsidRPr="002923D7">
              <w:rPr>
                <w:color w:val="000000" w:themeColor="text1"/>
              </w:rPr>
              <w:t>Консультант Бизнес: Версия Проф</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75F777" w14:textId="77777777" w:rsidR="00513E95" w:rsidRPr="002923D7" w:rsidRDefault="00513E95" w:rsidP="001315A6">
            <w:pPr>
              <w:jc w:val="center"/>
              <w:rPr>
                <w:color w:val="000000" w:themeColor="text1"/>
              </w:rPr>
            </w:pPr>
            <w:r w:rsidRPr="002923D7">
              <w:rPr>
                <w:color w:val="000000" w:themeColor="text1"/>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A33B51" w14:textId="65CEAF7D" w:rsidR="00513E95" w:rsidRPr="002923D7" w:rsidRDefault="00513E95" w:rsidP="008D0FDF">
            <w:pPr>
              <w:ind w:hanging="71"/>
              <w:jc w:val="center"/>
              <w:rPr>
                <w:color w:val="000000" w:themeColor="text1"/>
              </w:rPr>
            </w:pPr>
            <w:r w:rsidRPr="002923D7">
              <w:rPr>
                <w:color w:val="000000" w:themeColor="text1"/>
              </w:rPr>
              <w:t>Сетевая (50 ОД)</w:t>
            </w:r>
            <w:r w:rsidR="00DE183F">
              <w:rPr>
                <w:color w:val="000000" w:themeColor="text1"/>
              </w:rPr>
              <w:t>*</w:t>
            </w:r>
          </w:p>
        </w:tc>
      </w:tr>
      <w:tr w:rsidR="00D93A54" w:rsidRPr="002923D7" w14:paraId="2208F3D4" w14:textId="77777777" w:rsidTr="00111EBD">
        <w:trPr>
          <w:cantSplit/>
          <w:trHeight w:val="240"/>
        </w:trPr>
        <w:tc>
          <w:tcPr>
            <w:tcW w:w="708" w:type="dxa"/>
            <w:tcBorders>
              <w:top w:val="single" w:sz="4" w:space="0" w:color="auto"/>
              <w:left w:val="single" w:sz="4" w:space="0" w:color="auto"/>
              <w:bottom w:val="single" w:sz="4" w:space="0" w:color="auto"/>
              <w:right w:val="single" w:sz="4" w:space="0" w:color="auto"/>
            </w:tcBorders>
            <w:vAlign w:val="center"/>
            <w:hideMark/>
          </w:tcPr>
          <w:p w14:paraId="193E033C" w14:textId="77777777" w:rsidR="00513E95" w:rsidRPr="002923D7" w:rsidRDefault="00513E95" w:rsidP="001315A6">
            <w:pPr>
              <w:pStyle w:val="16"/>
              <w:snapToGrid w:val="0"/>
              <w:spacing w:before="0" w:after="0"/>
              <w:jc w:val="center"/>
              <w:rPr>
                <w:color w:val="000000" w:themeColor="text1"/>
              </w:rPr>
            </w:pPr>
            <w:r w:rsidRPr="002923D7">
              <w:rPr>
                <w:color w:val="000000" w:themeColor="text1"/>
              </w:rPr>
              <w:t>5.</w:t>
            </w:r>
          </w:p>
        </w:tc>
        <w:tc>
          <w:tcPr>
            <w:tcW w:w="6163" w:type="dxa"/>
            <w:tcBorders>
              <w:top w:val="single" w:sz="4" w:space="0" w:color="auto"/>
              <w:left w:val="single" w:sz="4" w:space="0" w:color="auto"/>
              <w:bottom w:val="single" w:sz="4" w:space="0" w:color="auto"/>
              <w:right w:val="single" w:sz="4" w:space="0" w:color="auto"/>
            </w:tcBorders>
            <w:vAlign w:val="center"/>
            <w:hideMark/>
          </w:tcPr>
          <w:p w14:paraId="7B0EDF7F" w14:textId="77777777" w:rsidR="00513E95" w:rsidRPr="002923D7" w:rsidRDefault="00513E95" w:rsidP="001315A6">
            <w:pPr>
              <w:rPr>
                <w:color w:val="000000" w:themeColor="text1"/>
              </w:rPr>
            </w:pPr>
            <w:r w:rsidRPr="002923D7">
              <w:rPr>
                <w:color w:val="000000" w:themeColor="text1"/>
              </w:rPr>
              <w:t>КонсультантАрбитраж: Арбитражные суды всех округов</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A10F04" w14:textId="77777777" w:rsidR="00513E95" w:rsidRPr="002923D7" w:rsidRDefault="00513E95" w:rsidP="001315A6">
            <w:pPr>
              <w:jc w:val="center"/>
              <w:rPr>
                <w:color w:val="000000" w:themeColor="text1"/>
              </w:rPr>
            </w:pPr>
            <w:r w:rsidRPr="002923D7">
              <w:rPr>
                <w:color w:val="000000" w:themeColor="text1"/>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C9B3F1" w14:textId="3DB4CA96" w:rsidR="00513E95" w:rsidRPr="002923D7" w:rsidRDefault="00513E95" w:rsidP="008D0FDF">
            <w:pPr>
              <w:ind w:hanging="71"/>
              <w:jc w:val="center"/>
              <w:rPr>
                <w:color w:val="000000" w:themeColor="text1"/>
              </w:rPr>
            </w:pPr>
            <w:r w:rsidRPr="002923D7">
              <w:rPr>
                <w:color w:val="000000" w:themeColor="text1"/>
              </w:rPr>
              <w:t>Сетевая (2 ОД)</w:t>
            </w:r>
            <w:r w:rsidR="00DE183F">
              <w:rPr>
                <w:color w:val="000000" w:themeColor="text1"/>
              </w:rPr>
              <w:t>**</w:t>
            </w:r>
          </w:p>
        </w:tc>
      </w:tr>
      <w:tr w:rsidR="00D93A54" w:rsidRPr="002923D7" w14:paraId="66260DC6" w14:textId="77777777" w:rsidTr="00111EBD">
        <w:trPr>
          <w:cantSplit/>
          <w:trHeight w:val="240"/>
        </w:trPr>
        <w:tc>
          <w:tcPr>
            <w:tcW w:w="708" w:type="dxa"/>
            <w:tcBorders>
              <w:top w:val="single" w:sz="4" w:space="0" w:color="auto"/>
              <w:left w:val="single" w:sz="4" w:space="0" w:color="auto"/>
              <w:bottom w:val="single" w:sz="4" w:space="0" w:color="auto"/>
              <w:right w:val="single" w:sz="4" w:space="0" w:color="auto"/>
            </w:tcBorders>
            <w:vAlign w:val="center"/>
            <w:hideMark/>
          </w:tcPr>
          <w:p w14:paraId="4C7EC63C" w14:textId="77777777" w:rsidR="00513E95" w:rsidRPr="002923D7" w:rsidRDefault="00513E95" w:rsidP="001315A6">
            <w:pPr>
              <w:pStyle w:val="16"/>
              <w:snapToGrid w:val="0"/>
              <w:spacing w:before="0" w:after="0"/>
              <w:jc w:val="center"/>
              <w:rPr>
                <w:color w:val="000000" w:themeColor="text1"/>
              </w:rPr>
            </w:pPr>
            <w:r w:rsidRPr="002923D7">
              <w:rPr>
                <w:color w:val="000000" w:themeColor="text1"/>
              </w:rPr>
              <w:t>6.</w:t>
            </w:r>
          </w:p>
        </w:tc>
        <w:tc>
          <w:tcPr>
            <w:tcW w:w="6163" w:type="dxa"/>
            <w:tcBorders>
              <w:top w:val="single" w:sz="4" w:space="0" w:color="auto"/>
              <w:left w:val="single" w:sz="4" w:space="0" w:color="auto"/>
              <w:bottom w:val="single" w:sz="4" w:space="0" w:color="auto"/>
              <w:right w:val="single" w:sz="4" w:space="0" w:color="auto"/>
            </w:tcBorders>
            <w:vAlign w:val="center"/>
            <w:hideMark/>
          </w:tcPr>
          <w:p w14:paraId="3687CACF" w14:textId="77777777" w:rsidR="00513E95" w:rsidRPr="002923D7" w:rsidRDefault="00513E95" w:rsidP="001315A6">
            <w:pPr>
              <w:rPr>
                <w:color w:val="000000" w:themeColor="text1"/>
              </w:rPr>
            </w:pPr>
            <w:r w:rsidRPr="002923D7">
              <w:rPr>
                <w:color w:val="000000" w:themeColor="text1"/>
              </w:rPr>
              <w:t>КонсультантБухгалтер: Корреспонденция счетов</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7C26F7" w14:textId="77777777" w:rsidR="00513E95" w:rsidRPr="002923D7" w:rsidRDefault="00513E95" w:rsidP="001315A6">
            <w:pPr>
              <w:jc w:val="center"/>
              <w:rPr>
                <w:color w:val="000000" w:themeColor="text1"/>
              </w:rPr>
            </w:pPr>
            <w:r w:rsidRPr="002923D7">
              <w:rPr>
                <w:color w:val="000000" w:themeColor="text1"/>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FEF9B4F" w14:textId="5BCCABC4" w:rsidR="00513E95" w:rsidRPr="002923D7" w:rsidRDefault="00513E95" w:rsidP="008D0FDF">
            <w:pPr>
              <w:ind w:hanging="71"/>
              <w:jc w:val="center"/>
              <w:rPr>
                <w:color w:val="000000" w:themeColor="text1"/>
              </w:rPr>
            </w:pPr>
            <w:r w:rsidRPr="002923D7">
              <w:rPr>
                <w:color w:val="000000" w:themeColor="text1"/>
              </w:rPr>
              <w:t>Сетевая (2 ОД)</w:t>
            </w:r>
            <w:r w:rsidR="00DE183F">
              <w:rPr>
                <w:color w:val="000000" w:themeColor="text1"/>
              </w:rPr>
              <w:t>*</w:t>
            </w:r>
          </w:p>
        </w:tc>
      </w:tr>
    </w:tbl>
    <w:p w14:paraId="275741C8" w14:textId="1EE0F4C6" w:rsidR="00DE183F" w:rsidRPr="00DE183F" w:rsidRDefault="00DE183F" w:rsidP="00DE183F">
      <w:pPr>
        <w:tabs>
          <w:tab w:val="left" w:pos="0"/>
        </w:tabs>
        <w:snapToGrid w:val="0"/>
        <w:jc w:val="right"/>
        <w:rPr>
          <w:rFonts w:eastAsia="Arial Narrow"/>
          <w:color w:val="000000"/>
          <w:sz w:val="16"/>
          <w:szCs w:val="16"/>
        </w:rPr>
      </w:pPr>
      <w:r w:rsidRPr="002923D7">
        <w:rPr>
          <w:rFonts w:eastAsia="Arial Narrow"/>
          <w:color w:val="000000"/>
          <w:sz w:val="16"/>
          <w:szCs w:val="16"/>
        </w:rPr>
        <w:t>* - ОД – максимальное число одновременных доступов к системе</w:t>
      </w:r>
    </w:p>
    <w:p w14:paraId="5CEB4A3B" w14:textId="77777777" w:rsidR="00E3298C" w:rsidRPr="002923D7" w:rsidRDefault="00E3298C" w:rsidP="001315A6">
      <w:pPr>
        <w:pStyle w:val="ConsNormal"/>
        <w:widowControl/>
        <w:ind w:firstLine="0"/>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Оказание услуг осуществляется в порядке, указанном в разделе 3</w:t>
      </w:r>
      <w:r w:rsidRPr="002923D7">
        <w:rPr>
          <w:rFonts w:ascii="Times New Roman" w:hAnsi="Times New Roman" w:cs="Times New Roman"/>
          <w:b/>
          <w:color w:val="000000" w:themeColor="text1"/>
          <w:sz w:val="24"/>
          <w:szCs w:val="24"/>
        </w:rPr>
        <w:t xml:space="preserve"> </w:t>
      </w:r>
      <w:r w:rsidRPr="002923D7">
        <w:rPr>
          <w:rFonts w:ascii="Times New Roman" w:hAnsi="Times New Roman" w:cs="Times New Roman"/>
          <w:color w:val="000000" w:themeColor="text1"/>
          <w:sz w:val="24"/>
          <w:szCs w:val="24"/>
        </w:rPr>
        <w:t>настоящего Договора, по адресу: Респ</w:t>
      </w:r>
      <w:r w:rsidR="00F34AF4" w:rsidRPr="002923D7">
        <w:rPr>
          <w:rFonts w:ascii="Times New Roman" w:hAnsi="Times New Roman" w:cs="Times New Roman"/>
          <w:color w:val="000000" w:themeColor="text1"/>
          <w:sz w:val="24"/>
          <w:szCs w:val="24"/>
        </w:rPr>
        <w:t>ублика Марий Эл</w:t>
      </w:r>
      <w:r w:rsidRPr="002923D7">
        <w:rPr>
          <w:rFonts w:ascii="Times New Roman" w:hAnsi="Times New Roman" w:cs="Times New Roman"/>
          <w:color w:val="000000" w:themeColor="text1"/>
          <w:sz w:val="24"/>
          <w:szCs w:val="24"/>
        </w:rPr>
        <w:t xml:space="preserve">, </w:t>
      </w:r>
      <w:r w:rsidR="00F34AF4" w:rsidRPr="002923D7">
        <w:rPr>
          <w:rFonts w:ascii="Times New Roman" w:hAnsi="Times New Roman" w:cs="Times New Roman"/>
          <w:color w:val="000000" w:themeColor="text1"/>
          <w:sz w:val="24"/>
          <w:szCs w:val="24"/>
        </w:rPr>
        <w:t xml:space="preserve">город </w:t>
      </w:r>
      <w:r w:rsidRPr="002923D7">
        <w:rPr>
          <w:rFonts w:ascii="Times New Roman" w:hAnsi="Times New Roman" w:cs="Times New Roman"/>
          <w:color w:val="000000" w:themeColor="text1"/>
          <w:sz w:val="24"/>
          <w:szCs w:val="24"/>
        </w:rPr>
        <w:t>Йошкар-Ола, ул</w:t>
      </w:r>
      <w:r w:rsidR="00F34AF4" w:rsidRPr="002923D7">
        <w:rPr>
          <w:rFonts w:ascii="Times New Roman" w:hAnsi="Times New Roman" w:cs="Times New Roman"/>
          <w:color w:val="000000" w:themeColor="text1"/>
          <w:sz w:val="24"/>
          <w:szCs w:val="24"/>
        </w:rPr>
        <w:t>ица</w:t>
      </w:r>
      <w:r w:rsidRPr="002923D7">
        <w:rPr>
          <w:rFonts w:ascii="Times New Roman" w:hAnsi="Times New Roman" w:cs="Times New Roman"/>
          <w:color w:val="000000" w:themeColor="text1"/>
          <w:sz w:val="24"/>
          <w:szCs w:val="24"/>
        </w:rPr>
        <w:t xml:space="preserve"> Суворова, д</w:t>
      </w:r>
      <w:r w:rsidR="00F34AF4" w:rsidRPr="002923D7">
        <w:rPr>
          <w:rFonts w:ascii="Times New Roman" w:hAnsi="Times New Roman" w:cs="Times New Roman"/>
          <w:color w:val="000000" w:themeColor="text1"/>
          <w:sz w:val="24"/>
          <w:szCs w:val="24"/>
        </w:rPr>
        <w:t>ом</w:t>
      </w:r>
      <w:r w:rsidRPr="002923D7">
        <w:rPr>
          <w:rFonts w:ascii="Times New Roman" w:hAnsi="Times New Roman" w:cs="Times New Roman"/>
          <w:color w:val="000000" w:themeColor="text1"/>
          <w:sz w:val="24"/>
          <w:szCs w:val="24"/>
        </w:rPr>
        <w:t xml:space="preserve"> 26.</w:t>
      </w:r>
    </w:p>
    <w:p w14:paraId="498BA973" w14:textId="77777777" w:rsidR="00E3298C" w:rsidRPr="002923D7" w:rsidRDefault="00E3298C"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 xml:space="preserve">Заказчик обязуется оплачивать указанные услуги </w:t>
      </w:r>
    </w:p>
    <w:p w14:paraId="0DF08FD3" w14:textId="77777777" w:rsidR="00E3298C" w:rsidRPr="002923D7" w:rsidRDefault="00E3298C"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lastRenderedPageBreak/>
        <w:t>2.1.1. Использование Заказчиком передаваемой информации.</w:t>
      </w:r>
    </w:p>
    <w:p w14:paraId="60CA4C78" w14:textId="77777777" w:rsidR="00E3298C" w:rsidRPr="002923D7" w:rsidRDefault="00E3298C"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2.1.2. Заказчик имеет право без дополнительных письменных разрешений распространять любым способом (продавать, сдавать в прокат и т.д.) и предоставлять доступ третьим лицам к текстам правовых актов в печатном виде с обязательным указанием соответствующей Системы КонсультантПлюс как источника информации.</w:t>
      </w:r>
    </w:p>
    <w:p w14:paraId="4BE487FC" w14:textId="77777777" w:rsidR="00E3298C" w:rsidRPr="002923D7" w:rsidRDefault="00E3298C"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2.1.3. Использование в печатном виде информации, самостоятельно являющейся объектом авторского права (комментарии, разъяснения экспертов по вопросам финансово-хозяйственной деятельности предприятия; аналитические статьи из печатных изданий и т.п.), возможно только после получения письменного согласия КЦ КонсультантПлюс. Под использованием информации в печатном виде в настоящем подпункте понимается ее воспроизведение на материальных носителях и последующее их распространение любым способом (продажа, прокат и т.д.), а также предоставление доступа к этим материальным носителям третьим лицам.</w:t>
      </w:r>
    </w:p>
    <w:p w14:paraId="1941BA12" w14:textId="281E3C16" w:rsidR="00E3298C" w:rsidRPr="002923D7" w:rsidRDefault="00E3298C"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2.2. Использование в электронном виде любой переданной информации возможно только после получения письменного согласия КЦ КонсультантПлюс. Под использованием информации в электронном виде в настоящем пункте понимается: копирование и последующее распространение третьим лицам информации на магнитных носителях, по телекоммуникационным сетям, посредством размещения в Интернете и другим способом, а также иное предоставление доступа к информации третьим лицам.</w:t>
      </w:r>
    </w:p>
    <w:p w14:paraId="2AF3E505" w14:textId="38884CD6" w:rsidR="00EE456E" w:rsidRPr="002923D7" w:rsidRDefault="00EE456E"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2.3.</w:t>
      </w:r>
      <w:r w:rsidRPr="002923D7">
        <w:rPr>
          <w:color w:val="000000" w:themeColor="text1"/>
        </w:rPr>
        <w:t xml:space="preserve"> </w:t>
      </w:r>
      <w:r w:rsidRPr="002923D7">
        <w:rPr>
          <w:rFonts w:ascii="Times New Roman" w:hAnsi="Times New Roman" w:cs="Times New Roman"/>
          <w:color w:val="000000" w:themeColor="text1"/>
          <w:sz w:val="24"/>
          <w:szCs w:val="24"/>
        </w:rPr>
        <w:t>При использовании Конструктора договоров, в том числе встроенного в многофункциональную программу для ЭВМ, являющуюся частью Системы КонсультантПлюс, использование материалов, созданных с помощью Конструктора договоров, возможно в форме их выгрузки, экспорта и сохранения в специальном файловом формате для создания Заказчиком собственной базы данных проектов типовых договоров и дальнейшего ее использования Заказчиком для собственных нужд, за исключением любого распространения указанных материалов на магнитных носителях, по телекоммуникационным сетям, посредством их размещения в Интернете и другим способом, а также иного предоставления к ним доступа третьим лицам.</w:t>
      </w:r>
    </w:p>
    <w:p w14:paraId="5D7977CD" w14:textId="100F25DE" w:rsidR="00E3298C" w:rsidRPr="002923D7" w:rsidRDefault="00E3298C" w:rsidP="001315A6">
      <w:pPr>
        <w:pStyle w:val="ConsPlusNormal"/>
        <w:widowControl/>
        <w:ind w:firstLine="0"/>
        <w:jc w:val="center"/>
        <w:rPr>
          <w:rFonts w:ascii="Times New Roman" w:hAnsi="Times New Roman" w:cs="Times New Roman"/>
          <w:b/>
          <w:color w:val="000000" w:themeColor="text1"/>
          <w:sz w:val="24"/>
          <w:szCs w:val="24"/>
        </w:rPr>
      </w:pPr>
      <w:r w:rsidRPr="002923D7">
        <w:rPr>
          <w:rFonts w:ascii="Times New Roman" w:hAnsi="Times New Roman" w:cs="Times New Roman"/>
          <w:b/>
          <w:color w:val="000000" w:themeColor="text1"/>
          <w:sz w:val="24"/>
          <w:szCs w:val="24"/>
        </w:rPr>
        <w:t xml:space="preserve">3. ПОРЯДОК </w:t>
      </w:r>
      <w:r w:rsidR="00EE456E" w:rsidRPr="002923D7">
        <w:rPr>
          <w:rFonts w:ascii="Times New Roman" w:hAnsi="Times New Roman" w:cs="Times New Roman"/>
          <w:b/>
          <w:color w:val="000000" w:themeColor="text1"/>
          <w:sz w:val="24"/>
          <w:szCs w:val="24"/>
        </w:rPr>
        <w:t>ОКАЗАНИЯ УСЛУГ</w:t>
      </w:r>
    </w:p>
    <w:p w14:paraId="278C4422" w14:textId="77777777" w:rsidR="00503A19" w:rsidRPr="002923D7" w:rsidRDefault="00503A19" w:rsidP="001315A6">
      <w:pPr>
        <w:ind w:firstLine="567"/>
        <w:jc w:val="both"/>
        <w:rPr>
          <w:rFonts w:eastAsia="SimSun"/>
          <w:b/>
          <w:kern w:val="2"/>
          <w:lang w:bidi="hi-IN"/>
        </w:rPr>
      </w:pPr>
      <w:r w:rsidRPr="002923D7">
        <w:rPr>
          <w:rFonts w:eastAsia="SimSun"/>
          <w:bCs/>
          <w:kern w:val="2"/>
          <w:lang w:bidi="hi-IN"/>
        </w:rPr>
        <w:t>3.1.</w:t>
      </w:r>
      <w:r w:rsidRPr="002923D7">
        <w:rPr>
          <w:rFonts w:eastAsia="SimSun"/>
          <w:kern w:val="2"/>
          <w:lang w:bidi="hi-IN"/>
        </w:rPr>
        <w:t xml:space="preserve"> Оказание услуг предусматривает:</w:t>
      </w:r>
    </w:p>
    <w:p w14:paraId="4B1E8FB6" w14:textId="77777777" w:rsidR="00503A19" w:rsidRPr="002923D7" w:rsidRDefault="00503A19" w:rsidP="001315A6">
      <w:pPr>
        <w:ind w:firstLine="567"/>
        <w:jc w:val="both"/>
        <w:rPr>
          <w:rFonts w:eastAsia="SimSun"/>
          <w:b/>
          <w:kern w:val="2"/>
          <w:lang w:bidi="hi-IN"/>
        </w:rPr>
      </w:pPr>
      <w:r w:rsidRPr="002923D7">
        <w:rPr>
          <w:rFonts w:eastAsia="SimSun"/>
          <w:bCs/>
          <w:kern w:val="2"/>
          <w:lang w:bidi="hi-IN"/>
        </w:rPr>
        <w:t>3.1.1.</w:t>
      </w:r>
      <w:r w:rsidRPr="002923D7">
        <w:rPr>
          <w:rFonts w:eastAsia="SimSun"/>
          <w:kern w:val="2"/>
          <w:lang w:bidi="hi-IN"/>
        </w:rPr>
        <w:t xml:space="preserve"> Адаптацию (установку, тестирование, регистрацию, формирование в комплекты, внесение других изменений, необходимых для работоспособности на оборудовании Заказчика) экземпляров Систем;</w:t>
      </w:r>
    </w:p>
    <w:p w14:paraId="6E7C1E45" w14:textId="77777777" w:rsidR="00503A19" w:rsidRPr="002923D7" w:rsidRDefault="00503A19" w:rsidP="001315A6">
      <w:pPr>
        <w:ind w:firstLine="567"/>
        <w:jc w:val="both"/>
        <w:rPr>
          <w:rFonts w:eastAsia="SimSun"/>
          <w:b/>
          <w:kern w:val="2"/>
          <w:lang w:bidi="hi-IN"/>
        </w:rPr>
      </w:pPr>
      <w:r w:rsidRPr="002923D7">
        <w:rPr>
          <w:rFonts w:eastAsia="SimSun"/>
          <w:bCs/>
          <w:kern w:val="2"/>
          <w:lang w:bidi="hi-IN"/>
        </w:rPr>
        <w:t>3.1.2.</w:t>
      </w:r>
      <w:r w:rsidRPr="002923D7">
        <w:rPr>
          <w:rFonts w:eastAsia="SimSun"/>
          <w:kern w:val="2"/>
          <w:lang w:bidi="hi-IN"/>
        </w:rPr>
        <w:t xml:space="preserve"> Сопровождение адаптированных Исполнителем экземпляров Систем, в т.ч.: </w:t>
      </w:r>
    </w:p>
    <w:p w14:paraId="2AA21F26" w14:textId="77777777" w:rsidR="00503A19" w:rsidRPr="002923D7" w:rsidRDefault="00503A19" w:rsidP="001315A6">
      <w:pPr>
        <w:ind w:left="567" w:firstLine="426"/>
        <w:jc w:val="both"/>
        <w:rPr>
          <w:rFonts w:eastAsia="SimSun"/>
          <w:b/>
          <w:kern w:val="2"/>
          <w:lang w:bidi="hi-IN"/>
        </w:rPr>
      </w:pPr>
      <w:r w:rsidRPr="002923D7">
        <w:rPr>
          <w:rFonts w:eastAsia="SimSun"/>
          <w:bCs/>
          <w:kern w:val="2"/>
          <w:lang w:bidi="hi-IN"/>
        </w:rPr>
        <w:t>3.1.2.1.</w:t>
      </w:r>
      <w:r w:rsidRPr="002923D7">
        <w:rPr>
          <w:rFonts w:eastAsia="SimSun"/>
          <w:kern w:val="2"/>
          <w:lang w:bidi="hi-IN"/>
        </w:rPr>
        <w:t xml:space="preserve"> Передачу Заказчику актуальной информации (актуальных наборов текстовой информации, адаптированных к имеющимся у Заказчика экземплярам Систем);</w:t>
      </w:r>
    </w:p>
    <w:p w14:paraId="2891C5CE" w14:textId="77777777" w:rsidR="00503A19" w:rsidRPr="002923D7" w:rsidRDefault="00503A19" w:rsidP="001315A6">
      <w:pPr>
        <w:ind w:left="567" w:firstLine="426"/>
        <w:jc w:val="both"/>
        <w:rPr>
          <w:rFonts w:eastAsia="SimSun"/>
          <w:b/>
          <w:kern w:val="2"/>
          <w:lang w:bidi="hi-IN"/>
        </w:rPr>
      </w:pPr>
      <w:r w:rsidRPr="002923D7">
        <w:rPr>
          <w:rFonts w:eastAsia="SimSun"/>
          <w:bCs/>
          <w:kern w:val="2"/>
          <w:lang w:bidi="hi-IN"/>
        </w:rPr>
        <w:t>3.1.2.2.</w:t>
      </w:r>
      <w:r w:rsidRPr="002923D7">
        <w:rPr>
          <w:rFonts w:eastAsia="SimSun"/>
          <w:kern w:val="2"/>
          <w:lang w:bidi="hi-IN"/>
        </w:rPr>
        <w:t xml:space="preserve"> Техническую профилактику работоспособности Систем и восстановление работоспособности Систем в случае сбоев компьютерного оборудования после их устранения Заказчиком (тестирование, переустановка);</w:t>
      </w:r>
    </w:p>
    <w:p w14:paraId="7B5E30DF" w14:textId="77777777" w:rsidR="00503A19" w:rsidRPr="002923D7" w:rsidRDefault="00503A19" w:rsidP="001315A6">
      <w:pPr>
        <w:ind w:left="567" w:firstLine="426"/>
        <w:jc w:val="both"/>
        <w:rPr>
          <w:rFonts w:eastAsia="SimSun"/>
          <w:b/>
          <w:kern w:val="2"/>
          <w:lang w:bidi="hi-IN"/>
        </w:rPr>
      </w:pPr>
      <w:r w:rsidRPr="002923D7">
        <w:rPr>
          <w:rFonts w:eastAsia="SimSun"/>
          <w:bCs/>
          <w:kern w:val="2"/>
          <w:lang w:bidi="hi-IN"/>
        </w:rPr>
        <w:t>3.1.2.3.</w:t>
      </w:r>
      <w:r w:rsidRPr="002923D7">
        <w:rPr>
          <w:rFonts w:eastAsia="SimSun"/>
          <w:kern w:val="2"/>
          <w:lang w:bidi="hi-IN"/>
        </w:rPr>
        <w:t xml:space="preserve"> Предоставление дополнительной информации и возможностей, состав которых определяется Исполнителем;</w:t>
      </w:r>
    </w:p>
    <w:p w14:paraId="6785CE53" w14:textId="77777777" w:rsidR="00503A19" w:rsidRPr="002923D7" w:rsidRDefault="00503A19" w:rsidP="001315A6">
      <w:pPr>
        <w:ind w:left="567" w:firstLine="426"/>
        <w:jc w:val="both"/>
        <w:rPr>
          <w:rFonts w:eastAsia="SimSun"/>
          <w:b/>
          <w:kern w:val="2"/>
          <w:lang w:bidi="hi-IN"/>
        </w:rPr>
      </w:pPr>
      <w:r w:rsidRPr="002923D7">
        <w:rPr>
          <w:rFonts w:eastAsia="SimSun"/>
          <w:bCs/>
          <w:kern w:val="2"/>
          <w:lang w:bidi="hi-IN"/>
        </w:rPr>
        <w:t>3.1.2.4.</w:t>
      </w:r>
      <w:r w:rsidRPr="002923D7">
        <w:rPr>
          <w:rFonts w:eastAsia="SimSun"/>
          <w:kern w:val="2"/>
          <w:lang w:bidi="hi-IN"/>
        </w:rPr>
        <w:t xml:space="preserve"> Мониторинг данных об использовании Систем с целью предотвращения их противоправного и контрафактного использования, а также замедления работы; </w:t>
      </w:r>
    </w:p>
    <w:p w14:paraId="134934F9" w14:textId="77777777" w:rsidR="00503A19" w:rsidRPr="002923D7" w:rsidRDefault="00503A19" w:rsidP="001315A6">
      <w:pPr>
        <w:ind w:left="567" w:firstLine="426"/>
        <w:jc w:val="both"/>
        <w:rPr>
          <w:rFonts w:eastAsia="SimSun"/>
          <w:b/>
          <w:kern w:val="2"/>
          <w:lang w:bidi="hi-IN"/>
        </w:rPr>
      </w:pPr>
      <w:r w:rsidRPr="002923D7">
        <w:rPr>
          <w:rFonts w:eastAsia="SimSun"/>
          <w:bCs/>
          <w:kern w:val="2"/>
          <w:lang w:bidi="hi-IN"/>
        </w:rPr>
        <w:t>3.1.2.5.</w:t>
      </w:r>
      <w:r w:rsidRPr="002923D7">
        <w:rPr>
          <w:rFonts w:eastAsia="SimSun"/>
          <w:kern w:val="2"/>
          <w:lang w:bidi="hi-IN"/>
        </w:rPr>
        <w:t xml:space="preserve"> Консультирование по работе с Системами, в т.ч. обучение Заказчика работе с Системами по методикам Сети КонсультантПлюс с возможностью получения специального сертификата об обучении;</w:t>
      </w:r>
    </w:p>
    <w:p w14:paraId="7A8200BB" w14:textId="77777777" w:rsidR="00503A19" w:rsidRPr="002923D7" w:rsidRDefault="00503A19" w:rsidP="001315A6">
      <w:pPr>
        <w:ind w:left="567" w:firstLine="426"/>
        <w:jc w:val="both"/>
        <w:rPr>
          <w:rFonts w:eastAsia="SimSun"/>
          <w:b/>
          <w:kern w:val="2"/>
          <w:lang w:bidi="hi-IN"/>
        </w:rPr>
      </w:pPr>
      <w:r w:rsidRPr="002923D7">
        <w:rPr>
          <w:rFonts w:eastAsia="SimSun"/>
          <w:bCs/>
          <w:kern w:val="2"/>
          <w:lang w:bidi="hi-IN"/>
        </w:rPr>
        <w:t>3.1.2.6.</w:t>
      </w:r>
      <w:r w:rsidRPr="002923D7">
        <w:rPr>
          <w:rFonts w:eastAsia="SimSun"/>
          <w:kern w:val="2"/>
          <w:lang w:bidi="hi-IN"/>
        </w:rPr>
        <w:t xml:space="preserve"> Предоставление возможности получения Заказчиком консультаций по работе Систем по телефону, по электронной почте, через специальные сервисы и базы данных либо в офисе Исполнителя;</w:t>
      </w:r>
    </w:p>
    <w:p w14:paraId="686302B0" w14:textId="77777777" w:rsidR="00503A19" w:rsidRPr="002923D7" w:rsidRDefault="00503A19" w:rsidP="001315A6">
      <w:pPr>
        <w:ind w:left="567" w:firstLine="426"/>
        <w:jc w:val="both"/>
        <w:rPr>
          <w:rFonts w:eastAsia="SimSun"/>
          <w:b/>
          <w:kern w:val="2"/>
          <w:lang w:bidi="hi-IN"/>
        </w:rPr>
      </w:pPr>
      <w:r w:rsidRPr="002923D7">
        <w:rPr>
          <w:rFonts w:eastAsia="SimSun"/>
          <w:bCs/>
          <w:kern w:val="2"/>
          <w:lang w:bidi="hi-IN"/>
        </w:rPr>
        <w:t>3.1.2.7</w:t>
      </w:r>
      <w:r w:rsidRPr="002923D7">
        <w:rPr>
          <w:rFonts w:eastAsia="SimSun"/>
          <w:b/>
          <w:kern w:val="2"/>
          <w:lang w:bidi="hi-IN"/>
        </w:rPr>
        <w:t>.</w:t>
      </w:r>
      <w:r w:rsidRPr="002923D7">
        <w:rPr>
          <w:rFonts w:eastAsia="SimSun"/>
          <w:kern w:val="2"/>
          <w:lang w:bidi="hi-IN"/>
        </w:rPr>
        <w:t xml:space="preserve"> Предоставление другой информации и материалов;</w:t>
      </w:r>
    </w:p>
    <w:p w14:paraId="396B0469" w14:textId="77777777" w:rsidR="00503A19" w:rsidRPr="002923D7" w:rsidRDefault="00503A19" w:rsidP="001315A6">
      <w:pPr>
        <w:ind w:left="567" w:firstLine="426"/>
        <w:jc w:val="both"/>
        <w:rPr>
          <w:rFonts w:eastAsia="SimSun"/>
          <w:b/>
          <w:kern w:val="2"/>
          <w:lang w:bidi="hi-IN"/>
        </w:rPr>
      </w:pPr>
      <w:r w:rsidRPr="002923D7">
        <w:rPr>
          <w:rFonts w:eastAsia="SimSun"/>
          <w:bCs/>
          <w:kern w:val="2"/>
          <w:lang w:bidi="hi-IN"/>
        </w:rPr>
        <w:t>3.1.2.8.</w:t>
      </w:r>
      <w:r w:rsidRPr="002923D7">
        <w:rPr>
          <w:rFonts w:eastAsia="SimSun"/>
          <w:kern w:val="2"/>
          <w:lang w:bidi="hi-IN"/>
        </w:rPr>
        <w:t xml:space="preserve"> Предоставление иных услуг по сопровождению адаптированных Исполнителем экземпляров Систем.</w:t>
      </w:r>
    </w:p>
    <w:p w14:paraId="59950E41" w14:textId="38762874" w:rsidR="00503A19" w:rsidRPr="002923D7" w:rsidRDefault="00503A19" w:rsidP="001315A6">
      <w:pPr>
        <w:ind w:firstLine="567"/>
        <w:jc w:val="both"/>
        <w:rPr>
          <w:kern w:val="2"/>
          <w:lang w:bidi="hi-IN"/>
        </w:rPr>
      </w:pPr>
      <w:r w:rsidRPr="002923D7">
        <w:rPr>
          <w:bCs/>
          <w:kern w:val="2"/>
          <w:lang w:bidi="hi-IN"/>
        </w:rPr>
        <w:t>3.2.</w:t>
      </w:r>
      <w:r w:rsidRPr="002923D7">
        <w:rPr>
          <w:kern w:val="2"/>
          <w:lang w:bidi="hi-IN"/>
        </w:rPr>
        <w:t xml:space="preserve"> Оказание Заказчику текущих услуг с использованием экземпляров Систем осуществляется без выбора документов.</w:t>
      </w:r>
    </w:p>
    <w:p w14:paraId="73BDCD3E" w14:textId="50AEFC13" w:rsidR="00665794" w:rsidRPr="002923D7" w:rsidRDefault="00665794" w:rsidP="001315A6">
      <w:pPr>
        <w:widowControl w:val="0"/>
        <w:ind w:firstLine="567"/>
        <w:jc w:val="both"/>
        <w:rPr>
          <w:b/>
          <w:kern w:val="2"/>
        </w:rPr>
      </w:pPr>
      <w:r w:rsidRPr="002923D7">
        <w:rPr>
          <w:bCs/>
          <w:kern w:val="2"/>
        </w:rPr>
        <w:t>3.3</w:t>
      </w:r>
      <w:r w:rsidR="001315A6" w:rsidRPr="002923D7">
        <w:rPr>
          <w:bCs/>
          <w:kern w:val="2"/>
        </w:rPr>
        <w:t xml:space="preserve">. </w:t>
      </w:r>
      <w:r w:rsidRPr="002923D7">
        <w:rPr>
          <w:bCs/>
          <w:kern w:val="2"/>
        </w:rPr>
        <w:t>Адаптация (регистрация и иные действия согласно Договора).</w:t>
      </w:r>
      <w:r w:rsidRPr="002923D7">
        <w:rPr>
          <w:b/>
          <w:kern w:val="2"/>
        </w:rPr>
        <w:t xml:space="preserve"> </w:t>
      </w:r>
      <w:r w:rsidRPr="002923D7">
        <w:rPr>
          <w:kern w:val="2"/>
        </w:rPr>
        <w:t>Для организации сопровождения экземпляры Систем регистрируются и адаптируются на ЭВМ ЛВС Заказчика.</w:t>
      </w:r>
    </w:p>
    <w:p w14:paraId="5377BE41" w14:textId="53C11949" w:rsidR="00665794" w:rsidRPr="002923D7" w:rsidRDefault="001315A6" w:rsidP="001315A6">
      <w:pPr>
        <w:widowControl w:val="0"/>
        <w:ind w:firstLine="567"/>
        <w:jc w:val="both"/>
        <w:rPr>
          <w:kern w:val="2"/>
        </w:rPr>
      </w:pPr>
      <w:r w:rsidRPr="002923D7">
        <w:rPr>
          <w:bCs/>
          <w:kern w:val="2"/>
        </w:rPr>
        <w:t>3.4.</w:t>
      </w:r>
      <w:r w:rsidR="00665794" w:rsidRPr="002923D7">
        <w:rPr>
          <w:bCs/>
          <w:kern w:val="2"/>
        </w:rPr>
        <w:t xml:space="preserve"> Порядок перерегистрации.</w:t>
      </w:r>
      <w:r w:rsidR="00665794" w:rsidRPr="002923D7">
        <w:rPr>
          <w:kern w:val="2"/>
        </w:rPr>
        <w:t xml:space="preserve"> Заказчик вправе переносить экземпляр Системы на другой </w:t>
      </w:r>
      <w:r w:rsidR="00665794" w:rsidRPr="002923D7">
        <w:rPr>
          <w:kern w:val="2"/>
        </w:rPr>
        <w:lastRenderedPageBreak/>
        <w:t>компьютер. Перенос подразумевает удаление экземпляра Системы с прежнего компьютера. Исполнитель обязан по требованию Заказчика перерегистрировать и адаптировать экземпляр Системы на другом компьютере Заказчика.</w:t>
      </w:r>
    </w:p>
    <w:p w14:paraId="67F081D1" w14:textId="6006751A" w:rsidR="009A1233" w:rsidRDefault="009A1233" w:rsidP="001315A6">
      <w:pPr>
        <w:pStyle w:val="ConsPlusNormal"/>
        <w:widowControl/>
        <w:ind w:firstLine="0"/>
        <w:jc w:val="center"/>
        <w:rPr>
          <w:rFonts w:ascii="Times New Roman" w:hAnsi="Times New Roman" w:cs="Times New Roman"/>
          <w:b/>
          <w:color w:val="000000" w:themeColor="text1"/>
          <w:sz w:val="24"/>
          <w:szCs w:val="24"/>
        </w:rPr>
      </w:pPr>
    </w:p>
    <w:p w14:paraId="06CE884D" w14:textId="10B10E63" w:rsidR="00E3298C" w:rsidRPr="002923D7" w:rsidRDefault="00E3298C" w:rsidP="001315A6">
      <w:pPr>
        <w:pStyle w:val="ConsPlusNormal"/>
        <w:widowControl/>
        <w:ind w:firstLine="0"/>
        <w:jc w:val="center"/>
        <w:rPr>
          <w:rFonts w:ascii="Times New Roman" w:hAnsi="Times New Roman" w:cs="Times New Roman"/>
          <w:color w:val="000000" w:themeColor="text1"/>
          <w:sz w:val="24"/>
          <w:szCs w:val="24"/>
        </w:rPr>
      </w:pPr>
      <w:r w:rsidRPr="002923D7">
        <w:rPr>
          <w:rFonts w:ascii="Times New Roman" w:hAnsi="Times New Roman" w:cs="Times New Roman"/>
          <w:b/>
          <w:color w:val="000000" w:themeColor="text1"/>
          <w:sz w:val="24"/>
          <w:szCs w:val="24"/>
        </w:rPr>
        <w:t>4. ПОРЯДОК ИСПОЛЬЗОВАНИЯ И ПЕРЕДАЧИ ЭКЗЕМПЛЯРА(ОВ) СИСТЕМЫ</w:t>
      </w:r>
    </w:p>
    <w:p w14:paraId="3C4F99FC" w14:textId="77777777" w:rsidR="00E3298C" w:rsidRPr="002923D7" w:rsidRDefault="00E3298C"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4.1. Экземпляр Системы (сетевая версия экземпляра Системы) содержит программную защиту от несанкционированного копирования и работоспособен только после его регистрации Исполнителем.</w:t>
      </w:r>
    </w:p>
    <w:p w14:paraId="54D3323C" w14:textId="77777777" w:rsidR="008305E7" w:rsidRPr="002923D7" w:rsidRDefault="00E3298C"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4.2. Заказчик вправе переносить экземпляр Системы (сетевую версию экземпляра Системы) на другой компьютер (локальную сеть). Перенос подразумевает удаление экземпляра Системы (сетевого экземпляра Системы) с прежнего компьютера (локальной сети). В этом случае Исполнитель обязан по требованию Заказчика перерегистрировать экземпляр Системы.</w:t>
      </w:r>
    </w:p>
    <w:p w14:paraId="453B11E5" w14:textId="77777777" w:rsidR="00E3298C" w:rsidRPr="002923D7" w:rsidRDefault="00E3298C"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eastAsia="Arial" w:hAnsi="Times New Roman" w:cs="Times New Roman"/>
          <w:color w:val="000000" w:themeColor="text1"/>
          <w:sz w:val="24"/>
          <w:szCs w:val="24"/>
        </w:rPr>
        <w:t>4.3.</w:t>
      </w:r>
      <w:r w:rsidRPr="002923D7">
        <w:rPr>
          <w:rFonts w:ascii="Times New Roman" w:hAnsi="Times New Roman" w:cs="Times New Roman"/>
          <w:color w:val="000000" w:themeColor="text1"/>
          <w:sz w:val="24"/>
          <w:szCs w:val="24"/>
        </w:rPr>
        <w:t xml:space="preserve"> Заказчик не вправе использовать 1 (один) экземпляр Системы на 2 (двух) и более компьютерах одновременно. Заказчик не вправе использовать сетевую версию экземпляра Системы на 2 (двух) и более локальных сетях одновременно и/или использовать в локальной сети с числом ОД большим, чем определено настоящим Договором для данной Системы.</w:t>
      </w:r>
    </w:p>
    <w:p w14:paraId="062A5FD4" w14:textId="77777777" w:rsidR="00E3298C" w:rsidRPr="002923D7" w:rsidRDefault="00E3298C"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4.4. Заказчик вправе передать экземпляры Системы третьему лицу в собственность.</w:t>
      </w:r>
    </w:p>
    <w:p w14:paraId="22AAEF21" w14:textId="77777777" w:rsidR="008305E7" w:rsidRPr="002923D7" w:rsidRDefault="00E3298C"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4.5. Заказчик не вправе передавать экземпляр</w:t>
      </w:r>
      <w:r w:rsidR="008305E7" w:rsidRPr="002923D7">
        <w:rPr>
          <w:rFonts w:ascii="Times New Roman" w:hAnsi="Times New Roman" w:cs="Times New Roman"/>
          <w:color w:val="000000" w:themeColor="text1"/>
          <w:sz w:val="24"/>
          <w:szCs w:val="24"/>
        </w:rPr>
        <w:t xml:space="preserve">ы </w:t>
      </w:r>
      <w:r w:rsidRPr="002923D7">
        <w:rPr>
          <w:rFonts w:ascii="Times New Roman" w:hAnsi="Times New Roman" w:cs="Times New Roman"/>
          <w:color w:val="000000" w:themeColor="text1"/>
          <w:sz w:val="24"/>
          <w:szCs w:val="24"/>
        </w:rPr>
        <w:t>Системы третьему лицу во временное пользование (в том числе прокат, аренду).</w:t>
      </w:r>
    </w:p>
    <w:p w14:paraId="12A497CA" w14:textId="7A85DEAA" w:rsidR="00E3298C" w:rsidRPr="002923D7" w:rsidRDefault="00E3298C"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4.6. Пос</w:t>
      </w:r>
      <w:r w:rsidR="008305E7" w:rsidRPr="002923D7">
        <w:rPr>
          <w:rFonts w:ascii="Times New Roman" w:hAnsi="Times New Roman" w:cs="Times New Roman"/>
          <w:color w:val="000000" w:themeColor="text1"/>
          <w:sz w:val="24"/>
          <w:szCs w:val="24"/>
        </w:rPr>
        <w:t>ле передачи экземпляр</w:t>
      </w:r>
      <w:r w:rsidRPr="002923D7">
        <w:rPr>
          <w:rFonts w:ascii="Times New Roman" w:hAnsi="Times New Roman" w:cs="Times New Roman"/>
          <w:color w:val="000000" w:themeColor="text1"/>
          <w:sz w:val="24"/>
          <w:szCs w:val="24"/>
        </w:rPr>
        <w:t xml:space="preserve">ов Системы третьему лицу Заказчик обязан в десятидневный срок предоставить Исполнителю копии документов, подтверждающих факт передачи, а именно: либо копию Договора, либо копию Акта приемки-передачи (копию товарной накладной), либо копии Счета, либо копию универсального передаточного документа по форме, предусмотренной Письмом ФНС России от 21.10.2013 № ММВ-20-3/96@ (далее УПД) и Платежного поручения с печатью банка. При отсутствии документов, подтверждающих передачу, Исполнитель не будет оказывать </w:t>
      </w:r>
      <w:r w:rsidR="00EE456E" w:rsidRPr="002923D7">
        <w:rPr>
          <w:rFonts w:ascii="Times New Roman" w:hAnsi="Times New Roman" w:cs="Times New Roman"/>
          <w:color w:val="000000" w:themeColor="text1"/>
          <w:sz w:val="24"/>
          <w:szCs w:val="24"/>
        </w:rPr>
        <w:t xml:space="preserve">услуги </w:t>
      </w:r>
      <w:r w:rsidRPr="002923D7">
        <w:rPr>
          <w:rFonts w:ascii="Times New Roman" w:hAnsi="Times New Roman" w:cs="Times New Roman"/>
          <w:color w:val="000000" w:themeColor="text1"/>
          <w:sz w:val="24"/>
          <w:szCs w:val="24"/>
        </w:rPr>
        <w:t>по адаптации и сопровождению экземпляров Систем</w:t>
      </w:r>
      <w:r w:rsidR="00EE456E" w:rsidRPr="002923D7">
        <w:rPr>
          <w:rFonts w:ascii="Times New Roman" w:hAnsi="Times New Roman" w:cs="Times New Roman"/>
          <w:color w:val="000000" w:themeColor="text1"/>
          <w:sz w:val="24"/>
          <w:szCs w:val="24"/>
        </w:rPr>
        <w:t xml:space="preserve"> </w:t>
      </w:r>
      <w:r w:rsidRPr="002923D7">
        <w:rPr>
          <w:rFonts w:ascii="Times New Roman" w:hAnsi="Times New Roman" w:cs="Times New Roman"/>
          <w:color w:val="000000" w:themeColor="text1"/>
          <w:sz w:val="24"/>
          <w:szCs w:val="24"/>
        </w:rPr>
        <w:t>третьему лицу.</w:t>
      </w:r>
    </w:p>
    <w:p w14:paraId="4F5FC8D8" w14:textId="6B088AA8" w:rsidR="00E3298C" w:rsidRPr="002923D7" w:rsidRDefault="00E3298C"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4.7. После передачи Заказчиком экземпляров Системы третьему лицу все обязательства Исполнителя перед Заказчиком услуг по адаптации и сопровождению экземпляров Системы теряют силу.</w:t>
      </w:r>
      <w:bookmarkStart w:id="0" w:name="Par2448"/>
      <w:bookmarkEnd w:id="0"/>
    </w:p>
    <w:p w14:paraId="03D74A71" w14:textId="31B83295" w:rsidR="002473E2" w:rsidRPr="002923D7" w:rsidRDefault="002473E2"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4.8. Если Договором предусмотрена учетная запись, Заказчик вправе передавать реквизиты учетной записи только своим Уникальным пользователям в соответствии с условиями Спецификации. По запросу Исполнителя Заказчик обязан предоставлять Исполнителю информацию об Уникальных пользователях, которым была передана учетная запись. Заказчик обязан обеспечить конфиденциальность учетной записи.</w:t>
      </w:r>
    </w:p>
    <w:p w14:paraId="671F620D" w14:textId="3A3440CA" w:rsidR="002473E2" w:rsidRPr="002923D7" w:rsidRDefault="002473E2" w:rsidP="001315A6">
      <w:pPr>
        <w:pStyle w:val="ConsPlusNorma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4.9. Заказчик вправе в любое время заблокировать учетную запись путем смены ее реквизитов.</w:t>
      </w:r>
    </w:p>
    <w:p w14:paraId="3A018249" w14:textId="5F5BF4C4" w:rsidR="002473E2" w:rsidRPr="002923D7" w:rsidRDefault="002473E2" w:rsidP="001315A6">
      <w:pPr>
        <w:pStyle w:val="ConsPlusNorma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4.10. Заказчик обязан заблокировать учетную запись в следующих случаях:</w:t>
      </w:r>
    </w:p>
    <w:p w14:paraId="66F00422" w14:textId="615CF971" w:rsidR="002473E2" w:rsidRPr="002923D7" w:rsidRDefault="002473E2" w:rsidP="001315A6">
      <w:pPr>
        <w:pStyle w:val="ConsPlusNorma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4.10.1. В случае прекращения трудовых отношений с Уникальным пользователем, получившим учетную запись, - в течение одного рабочего дня с момента прекращения трудовых отношений;</w:t>
      </w:r>
    </w:p>
    <w:p w14:paraId="02795247" w14:textId="2B196C24" w:rsidR="002473E2" w:rsidRPr="002923D7" w:rsidRDefault="002473E2"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4.10.2. В случае действительного или потенциального нарушения конфиденциальности реквизитов учетной записи - незамедлительно при получении соответствующей информации.</w:t>
      </w:r>
    </w:p>
    <w:p w14:paraId="47F74414" w14:textId="56367608" w:rsidR="009B370D" w:rsidRPr="002923D7" w:rsidRDefault="00777574" w:rsidP="001315A6">
      <w:pPr>
        <w:ind w:firstLine="567"/>
        <w:jc w:val="both"/>
        <w:rPr>
          <w:bCs/>
          <w:kern w:val="2"/>
        </w:rPr>
      </w:pPr>
      <w:r w:rsidRPr="002923D7">
        <w:rPr>
          <w:color w:val="000000" w:themeColor="text1"/>
        </w:rPr>
        <w:t xml:space="preserve">4.11. </w:t>
      </w:r>
      <w:r w:rsidR="009B370D" w:rsidRPr="002923D7">
        <w:rPr>
          <w:bCs/>
          <w:kern w:val="2"/>
        </w:rPr>
        <w:t>Пределы правомерного использования. Заказчик не вправе использовать один экземпляр Системы на двух и более компьютерах одновременно. Заказчик не вправе использовать сетевую версию экземпляра Системы на двух и более ЛВС одновременно и/или использовать в ЛВС с превышением числа ОД. ЛВС - локальная вычислительная сеть, соединяющая две или более ЭВМ (возможно, разного типа), расположенные в пределах одного здания или нескольких соседних зданий.</w:t>
      </w:r>
    </w:p>
    <w:p w14:paraId="73FB90B3" w14:textId="77777777" w:rsidR="009B370D" w:rsidRPr="002923D7" w:rsidRDefault="009B370D" w:rsidP="001315A6">
      <w:pPr>
        <w:widowControl w:val="0"/>
        <w:ind w:firstLine="567"/>
        <w:jc w:val="both"/>
        <w:rPr>
          <w:bCs/>
          <w:kern w:val="2"/>
        </w:rPr>
      </w:pPr>
      <w:r w:rsidRPr="002923D7">
        <w:rPr>
          <w:bCs/>
          <w:kern w:val="2"/>
        </w:rPr>
        <w:t>Без специального разрешения Правообладателя запрещено использование Системы и/или материалов из нее любыми автоматизированными системами и/или сервисами искусственного интеллекта (в том числе языковыми моделями, нейросетями, чат-ботами, ИИ-помощниками, ИИ-ассистентами и пр.) и/или программным обеспечением или любыми прочими инструментами, использующими автоматизированные методы сбора и обработки данных.</w:t>
      </w:r>
    </w:p>
    <w:p w14:paraId="14EB1047" w14:textId="77777777" w:rsidR="009B370D" w:rsidRPr="002923D7" w:rsidRDefault="009B370D" w:rsidP="001315A6">
      <w:pPr>
        <w:widowControl w:val="0"/>
        <w:ind w:firstLine="567"/>
        <w:jc w:val="both"/>
        <w:rPr>
          <w:bCs/>
          <w:kern w:val="2"/>
        </w:rPr>
      </w:pPr>
      <w:r w:rsidRPr="002923D7">
        <w:rPr>
          <w:bCs/>
          <w:kern w:val="2"/>
        </w:rPr>
        <w:t xml:space="preserve">Без специального разрешения Правообладателя запрещено использование Системы и/или материалов из нее для создания любых программных продуктов и/или баз данных и/или любых иных сервисов, в том числе с применением методов и инструментов автоматического извлечения </w:t>
      </w:r>
      <w:r w:rsidRPr="002923D7">
        <w:rPr>
          <w:bCs/>
          <w:kern w:val="2"/>
        </w:rPr>
        <w:lastRenderedPageBreak/>
        <w:t>и/или систематизации и/или обработки данных (включая, но не ограничиваясь этим, веб-скрейпинг и парсинг), машинного обучения, обучения искусственного интеллекта, автоматизированного добавления в запросы, команды и инструкции (промпты) для подготовки ответов системами искусственного интеллекта или любых иных автоматизированных методов сбора и обработки данных.</w:t>
      </w:r>
    </w:p>
    <w:p w14:paraId="6278F387" w14:textId="77777777" w:rsidR="009B370D" w:rsidRPr="002923D7" w:rsidRDefault="009B370D" w:rsidP="001315A6">
      <w:pPr>
        <w:pStyle w:val="ConsPlusNormal"/>
        <w:ind w:firstLine="567"/>
        <w:jc w:val="both"/>
        <w:rPr>
          <w:rFonts w:ascii="Times New Roman" w:hAnsi="Times New Roman" w:cs="Times New Roman"/>
          <w:bCs/>
          <w:kern w:val="2"/>
          <w:sz w:val="24"/>
          <w:szCs w:val="24"/>
        </w:rPr>
      </w:pPr>
      <w:r w:rsidRPr="002923D7">
        <w:rPr>
          <w:rFonts w:ascii="Times New Roman" w:hAnsi="Times New Roman" w:cs="Times New Roman"/>
          <w:bCs/>
          <w:kern w:val="2"/>
          <w:sz w:val="24"/>
          <w:szCs w:val="24"/>
        </w:rPr>
        <w:t>Заказчик обязуется предпринимать все зависящие от него меры по недопущению такого использования.</w:t>
      </w:r>
    </w:p>
    <w:p w14:paraId="6CCF770A" w14:textId="7944E102" w:rsidR="00777574" w:rsidRPr="002923D7" w:rsidRDefault="00777574" w:rsidP="001315A6">
      <w:pPr>
        <w:pStyle w:val="ConsPlusNormal"/>
        <w:ind w:firstLine="567"/>
        <w:jc w:val="both"/>
        <w:rPr>
          <w:b/>
          <w:kern w:val="2"/>
          <w:sz w:val="18"/>
          <w:szCs w:val="18"/>
        </w:rPr>
      </w:pPr>
      <w:r w:rsidRPr="002923D7">
        <w:rPr>
          <w:rFonts w:ascii="Times New Roman" w:hAnsi="Times New Roman" w:cs="Times New Roman"/>
          <w:color w:val="000000" w:themeColor="text1"/>
          <w:sz w:val="24"/>
          <w:szCs w:val="24"/>
        </w:rPr>
        <w:t xml:space="preserve">4.12. Разрешенные передачи. </w:t>
      </w:r>
      <w:r w:rsidR="00FB7CEE" w:rsidRPr="002923D7">
        <w:rPr>
          <w:rFonts w:ascii="Times New Roman" w:hAnsi="Times New Roman" w:cs="Times New Roman"/>
          <w:kern w:val="2"/>
          <w:sz w:val="24"/>
          <w:szCs w:val="24"/>
        </w:rPr>
        <w:t xml:space="preserve">Заказчик вправе передать экземпляр Системы третьему лицу в собственность, после чего он обязан в десятидневный срок предоставить Исполнителю копии документов, подтверждающих факт передачи, а именно: либо копию </w:t>
      </w:r>
      <w:r w:rsidR="00FB7CEE" w:rsidRPr="002923D7">
        <w:rPr>
          <w:rFonts w:ascii="Times New Roman" w:hAnsi="Times New Roman" w:cs="Times New Roman"/>
          <w:b/>
          <w:kern w:val="2"/>
          <w:sz w:val="24"/>
          <w:szCs w:val="24"/>
        </w:rPr>
        <w:t>Договора</w:t>
      </w:r>
      <w:r w:rsidR="00FB7CEE" w:rsidRPr="002923D7">
        <w:rPr>
          <w:rFonts w:ascii="Times New Roman" w:hAnsi="Times New Roman" w:cs="Times New Roman"/>
          <w:kern w:val="2"/>
          <w:sz w:val="24"/>
          <w:szCs w:val="24"/>
        </w:rPr>
        <w:t>, либо копию Акта приемки-передачи (товарной накладной), либо копии Счета и Платежного поручения с печатью банка. При отсутствии документов, подтверждающих передачу, Исполнитель не будет оказывать услуги с использованием такого экземпляра Системы третьему лицу. После передачи Заказчиком экземпляра Системы третьему лицу все обязательства Исполнителя перед Заказчиком по оказанию услуг по адаптации и сопровождению экземпляра Системы теряют силу.</w:t>
      </w:r>
    </w:p>
    <w:p w14:paraId="6E169991" w14:textId="408E75FD" w:rsidR="00777574" w:rsidRPr="002923D7" w:rsidRDefault="00777574" w:rsidP="001315A6">
      <w:pPr>
        <w:ind w:firstLine="567"/>
        <w:jc w:val="both"/>
        <w:rPr>
          <w:b/>
          <w:kern w:val="2"/>
        </w:rPr>
      </w:pPr>
      <w:r w:rsidRPr="002923D7">
        <w:rPr>
          <w:color w:val="000000" w:themeColor="text1"/>
        </w:rPr>
        <w:t xml:space="preserve">4.13. </w:t>
      </w:r>
      <w:r w:rsidR="00FB7CEE" w:rsidRPr="002923D7">
        <w:rPr>
          <w:rFonts w:ascii="Arial" w:hAnsi="Arial" w:cs="Arial"/>
          <w:bCs/>
          <w:kern w:val="2"/>
          <w:sz w:val="18"/>
          <w:szCs w:val="18"/>
        </w:rPr>
        <w:t xml:space="preserve"> </w:t>
      </w:r>
      <w:r w:rsidR="00FB7CEE" w:rsidRPr="002923D7">
        <w:rPr>
          <w:bCs/>
          <w:kern w:val="2"/>
        </w:rPr>
        <w:t>Возобновление.</w:t>
      </w:r>
      <w:r w:rsidR="00FB7CEE" w:rsidRPr="002923D7">
        <w:rPr>
          <w:kern w:val="2"/>
        </w:rPr>
        <w:t xml:space="preserve"> В случае отказа Заказчика от услуг с использованием экземпляра Системы дальнейшее оказание ему любых услуг с использованием данного экземпляра может быть осуществлено Исполнителем только при наличии технической возможности после оплаты Заказчиком стоимости возобновления оказания услуг по Прейскуранту Исполнителя.</w:t>
      </w:r>
    </w:p>
    <w:p w14:paraId="095658FB" w14:textId="34514D24" w:rsidR="00777574" w:rsidRPr="002923D7" w:rsidRDefault="00777574" w:rsidP="001315A6">
      <w:pPr>
        <w:ind w:firstLine="567"/>
        <w:jc w:val="both"/>
        <w:rPr>
          <w:kern w:val="2"/>
        </w:rPr>
      </w:pPr>
      <w:r w:rsidRPr="002923D7">
        <w:rPr>
          <w:color w:val="000000" w:themeColor="text1"/>
        </w:rPr>
        <w:t xml:space="preserve">4.14. </w:t>
      </w:r>
      <w:r w:rsidR="009B370D" w:rsidRPr="002923D7">
        <w:rPr>
          <w:bCs/>
          <w:kern w:val="2"/>
        </w:rPr>
        <w:t>Одновременная работа Систем.</w:t>
      </w:r>
      <w:r w:rsidR="009B370D" w:rsidRPr="002923D7">
        <w:rPr>
          <w:kern w:val="2"/>
        </w:rPr>
        <w:t xml:space="preserve"> Исполнитель несет ответственность за качество и работоспособность экземпляра Системы только при условии, что данный экземпляр отключен от возможности одновременной работы с экземплярами Системы, в отношении которых Заказчик отказался от услуг. Отключение от возможности одновременной работы должно быть осуществлено не позднее шести месяцев с момента такого отказа.</w:t>
      </w:r>
    </w:p>
    <w:p w14:paraId="4D7FE153" w14:textId="6307C474" w:rsidR="00541BB6" w:rsidRPr="002923D7" w:rsidRDefault="00541BB6"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4.15. Заказчик обязан обеспечить соблюдение Уникальными пользователями положений настоящего Договора.</w:t>
      </w:r>
    </w:p>
    <w:p w14:paraId="3C088629" w14:textId="2B017717" w:rsidR="00541BB6" w:rsidRPr="002923D7" w:rsidRDefault="00541BB6"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4.16. Системы по заказу Разработчика Систем могут модифицироваться официальными Представителями Сети КонсультантПлюс либо иными организациями в соответствии с технологическими процедурами и политикой Разработчика Систем. Исполнитель оказывает Заказчику услуги по адаптации и сопровождению Систем, модифицированных Исполнителем.</w:t>
      </w:r>
    </w:p>
    <w:p w14:paraId="723082AE" w14:textId="3E6CA167" w:rsidR="00E3298C" w:rsidRPr="002923D7" w:rsidRDefault="00E3298C" w:rsidP="001315A6">
      <w:pPr>
        <w:pStyle w:val="ConsPlusNormal"/>
        <w:widowControl/>
        <w:ind w:firstLine="0"/>
        <w:jc w:val="center"/>
        <w:rPr>
          <w:rFonts w:ascii="Times New Roman" w:hAnsi="Times New Roman" w:cs="Times New Roman"/>
          <w:color w:val="000000" w:themeColor="text1"/>
          <w:sz w:val="24"/>
          <w:szCs w:val="24"/>
        </w:rPr>
      </w:pPr>
      <w:r w:rsidRPr="002923D7">
        <w:rPr>
          <w:rFonts w:ascii="Times New Roman" w:hAnsi="Times New Roman" w:cs="Times New Roman"/>
          <w:b/>
          <w:color w:val="000000" w:themeColor="text1"/>
          <w:sz w:val="24"/>
          <w:szCs w:val="24"/>
        </w:rPr>
        <w:t>5. СТОИМОСТЬ УСЛУГ</w:t>
      </w:r>
      <w:r w:rsidR="002473E2" w:rsidRPr="002923D7">
        <w:rPr>
          <w:rFonts w:ascii="Times New Roman" w:hAnsi="Times New Roman" w:cs="Times New Roman"/>
          <w:b/>
          <w:color w:val="000000" w:themeColor="text1"/>
          <w:sz w:val="24"/>
          <w:szCs w:val="24"/>
        </w:rPr>
        <w:t xml:space="preserve"> ПО АДАПТАЦИИ И СОПРОВОЖДЕНИЕЮ </w:t>
      </w:r>
      <w:r w:rsidRPr="002923D7">
        <w:rPr>
          <w:rFonts w:ascii="Times New Roman" w:hAnsi="Times New Roman" w:cs="Times New Roman"/>
          <w:b/>
          <w:color w:val="000000" w:themeColor="text1"/>
          <w:sz w:val="24"/>
          <w:szCs w:val="24"/>
        </w:rPr>
        <w:t>ЭКЗЕМПЛЯРОВ СИСТЕМ. ПОРЯДОК РАСЧЕТОВ</w:t>
      </w:r>
    </w:p>
    <w:p w14:paraId="4A123117" w14:textId="6BC93B86" w:rsidR="00E3298C" w:rsidRPr="002923D7" w:rsidRDefault="00E3298C"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5.1. Исполнитель устанавливает стоимость услуг по адаптации и сопровождению экземпляр</w:t>
      </w:r>
      <w:r w:rsidR="008305E7" w:rsidRPr="002923D7">
        <w:rPr>
          <w:rFonts w:ascii="Times New Roman" w:hAnsi="Times New Roman" w:cs="Times New Roman"/>
          <w:color w:val="000000" w:themeColor="text1"/>
          <w:sz w:val="24"/>
          <w:szCs w:val="24"/>
        </w:rPr>
        <w:t>ов</w:t>
      </w:r>
      <w:r w:rsidRPr="002923D7">
        <w:rPr>
          <w:rFonts w:ascii="Times New Roman" w:hAnsi="Times New Roman" w:cs="Times New Roman"/>
          <w:color w:val="000000" w:themeColor="text1"/>
          <w:sz w:val="24"/>
          <w:szCs w:val="24"/>
        </w:rPr>
        <w:t xml:space="preserve"> Системы) с </w:t>
      </w:r>
      <w:r w:rsidR="00513E95" w:rsidRPr="002923D7">
        <w:rPr>
          <w:rFonts w:ascii="Times New Roman" w:hAnsi="Times New Roman" w:cs="Times New Roman"/>
          <w:color w:val="000000" w:themeColor="text1"/>
          <w:sz w:val="24"/>
          <w:szCs w:val="24"/>
        </w:rPr>
        <w:t xml:space="preserve">1 </w:t>
      </w:r>
      <w:r w:rsidR="002473E2" w:rsidRPr="002923D7">
        <w:rPr>
          <w:rFonts w:ascii="Times New Roman" w:hAnsi="Times New Roman" w:cs="Times New Roman"/>
          <w:color w:val="000000" w:themeColor="text1"/>
          <w:sz w:val="24"/>
          <w:szCs w:val="24"/>
        </w:rPr>
        <w:t>ию</w:t>
      </w:r>
      <w:r w:rsidR="00503A19" w:rsidRPr="002923D7">
        <w:rPr>
          <w:rFonts w:ascii="Times New Roman" w:hAnsi="Times New Roman" w:cs="Times New Roman"/>
          <w:color w:val="000000" w:themeColor="text1"/>
          <w:sz w:val="24"/>
          <w:szCs w:val="24"/>
        </w:rPr>
        <w:t>н</w:t>
      </w:r>
      <w:r w:rsidR="002473E2" w:rsidRPr="002923D7">
        <w:rPr>
          <w:rFonts w:ascii="Times New Roman" w:hAnsi="Times New Roman" w:cs="Times New Roman"/>
          <w:color w:val="000000" w:themeColor="text1"/>
          <w:sz w:val="24"/>
          <w:szCs w:val="24"/>
        </w:rPr>
        <w:t>я</w:t>
      </w:r>
      <w:r w:rsidR="0032418E" w:rsidRPr="002923D7">
        <w:rPr>
          <w:rFonts w:ascii="Times New Roman" w:hAnsi="Times New Roman" w:cs="Times New Roman"/>
          <w:color w:val="000000" w:themeColor="text1"/>
          <w:sz w:val="24"/>
          <w:szCs w:val="24"/>
        </w:rPr>
        <w:t xml:space="preserve"> 202</w:t>
      </w:r>
      <w:r w:rsidR="00503A19" w:rsidRPr="002923D7">
        <w:rPr>
          <w:rFonts w:ascii="Times New Roman" w:hAnsi="Times New Roman" w:cs="Times New Roman"/>
          <w:color w:val="000000" w:themeColor="text1"/>
          <w:sz w:val="24"/>
          <w:szCs w:val="24"/>
        </w:rPr>
        <w:t>6</w:t>
      </w:r>
      <w:r w:rsidR="002473E2" w:rsidRPr="002923D7">
        <w:rPr>
          <w:rFonts w:ascii="Times New Roman" w:hAnsi="Times New Roman" w:cs="Times New Roman"/>
          <w:color w:val="000000" w:themeColor="text1"/>
          <w:sz w:val="24"/>
          <w:szCs w:val="24"/>
        </w:rPr>
        <w:t xml:space="preserve"> </w:t>
      </w:r>
      <w:r w:rsidR="00513E95" w:rsidRPr="002923D7">
        <w:rPr>
          <w:rFonts w:ascii="Times New Roman" w:hAnsi="Times New Roman" w:cs="Times New Roman"/>
          <w:color w:val="000000" w:themeColor="text1"/>
          <w:sz w:val="24"/>
          <w:szCs w:val="24"/>
        </w:rPr>
        <w:t>г. и закан</w:t>
      </w:r>
      <w:r w:rsidR="0032418E" w:rsidRPr="002923D7">
        <w:rPr>
          <w:rFonts w:ascii="Times New Roman" w:hAnsi="Times New Roman" w:cs="Times New Roman"/>
          <w:color w:val="000000" w:themeColor="text1"/>
          <w:sz w:val="24"/>
          <w:szCs w:val="24"/>
        </w:rPr>
        <w:t>чивает свое действие 31 мая 202</w:t>
      </w:r>
      <w:r w:rsidR="00503A19" w:rsidRPr="002923D7">
        <w:rPr>
          <w:rFonts w:ascii="Times New Roman" w:hAnsi="Times New Roman" w:cs="Times New Roman"/>
          <w:color w:val="000000" w:themeColor="text1"/>
          <w:sz w:val="24"/>
          <w:szCs w:val="24"/>
        </w:rPr>
        <w:t>7</w:t>
      </w:r>
      <w:r w:rsidR="008727A2" w:rsidRPr="002923D7">
        <w:rPr>
          <w:rFonts w:ascii="Times New Roman" w:hAnsi="Times New Roman" w:cs="Times New Roman"/>
          <w:color w:val="000000" w:themeColor="text1"/>
          <w:sz w:val="24"/>
          <w:szCs w:val="24"/>
        </w:rPr>
        <w:t xml:space="preserve"> </w:t>
      </w:r>
      <w:r w:rsidR="00513E95" w:rsidRPr="002923D7">
        <w:rPr>
          <w:rFonts w:ascii="Times New Roman" w:hAnsi="Times New Roman" w:cs="Times New Roman"/>
          <w:color w:val="000000" w:themeColor="text1"/>
          <w:sz w:val="24"/>
          <w:szCs w:val="24"/>
        </w:rPr>
        <w:t xml:space="preserve">г. </w:t>
      </w:r>
      <w:r w:rsidRPr="002923D7">
        <w:rPr>
          <w:rFonts w:ascii="Times New Roman" w:hAnsi="Times New Roman" w:cs="Times New Roman"/>
          <w:color w:val="000000" w:themeColor="text1"/>
          <w:sz w:val="24"/>
          <w:szCs w:val="24"/>
        </w:rPr>
        <w:t xml:space="preserve">в размере: </w:t>
      </w:r>
    </w:p>
    <w:tbl>
      <w:tblPr>
        <w:tblW w:w="97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8"/>
        <w:gridCol w:w="6163"/>
        <w:gridCol w:w="709"/>
        <w:gridCol w:w="2126"/>
      </w:tblGrid>
      <w:tr w:rsidR="00D93A54" w:rsidRPr="002923D7" w14:paraId="08D5906A" w14:textId="77777777" w:rsidTr="00E46CE3">
        <w:trPr>
          <w:cantSplit/>
          <w:trHeight w:val="600"/>
        </w:trPr>
        <w:tc>
          <w:tcPr>
            <w:tcW w:w="708" w:type="dxa"/>
            <w:tcBorders>
              <w:top w:val="single" w:sz="4" w:space="0" w:color="auto"/>
              <w:left w:val="single" w:sz="4" w:space="0" w:color="auto"/>
              <w:bottom w:val="single" w:sz="4" w:space="0" w:color="auto"/>
              <w:right w:val="single" w:sz="4" w:space="0" w:color="auto"/>
            </w:tcBorders>
            <w:vAlign w:val="center"/>
            <w:hideMark/>
          </w:tcPr>
          <w:p w14:paraId="36F21E24" w14:textId="77777777" w:rsidR="00513E95" w:rsidRPr="002923D7" w:rsidRDefault="00513E95" w:rsidP="001315A6">
            <w:pPr>
              <w:pStyle w:val="aa"/>
              <w:snapToGrid w:val="0"/>
              <w:jc w:val="center"/>
              <w:rPr>
                <w:b/>
                <w:bCs/>
                <w:color w:val="000000" w:themeColor="text1"/>
              </w:rPr>
            </w:pPr>
            <w:r w:rsidRPr="002923D7">
              <w:rPr>
                <w:b/>
                <w:color w:val="000000" w:themeColor="text1"/>
              </w:rPr>
              <w:t>№№</w:t>
            </w:r>
          </w:p>
        </w:tc>
        <w:tc>
          <w:tcPr>
            <w:tcW w:w="6163" w:type="dxa"/>
            <w:tcBorders>
              <w:top w:val="single" w:sz="4" w:space="0" w:color="auto"/>
              <w:left w:val="single" w:sz="4" w:space="0" w:color="auto"/>
              <w:bottom w:val="single" w:sz="4" w:space="0" w:color="auto"/>
              <w:right w:val="single" w:sz="4" w:space="0" w:color="auto"/>
            </w:tcBorders>
            <w:vAlign w:val="center"/>
            <w:hideMark/>
          </w:tcPr>
          <w:p w14:paraId="017B1C4E" w14:textId="77777777" w:rsidR="00513E95" w:rsidRPr="002923D7" w:rsidRDefault="00513E95" w:rsidP="001315A6">
            <w:pPr>
              <w:pStyle w:val="ConsPlusNormal"/>
              <w:snapToGrid w:val="0"/>
              <w:ind w:firstLine="0"/>
              <w:jc w:val="center"/>
              <w:rPr>
                <w:rFonts w:ascii="Times New Roman" w:eastAsia="Calibri" w:hAnsi="Times New Roman" w:cs="Times New Roman"/>
                <w:b/>
                <w:color w:val="000000" w:themeColor="text1"/>
                <w:sz w:val="24"/>
                <w:szCs w:val="24"/>
              </w:rPr>
            </w:pPr>
            <w:r w:rsidRPr="002923D7">
              <w:rPr>
                <w:rFonts w:ascii="Times New Roman" w:hAnsi="Times New Roman" w:cs="Times New Roman"/>
                <w:b/>
                <w:color w:val="000000" w:themeColor="text1"/>
                <w:sz w:val="24"/>
                <w:szCs w:val="24"/>
              </w:rPr>
              <w:t>Наименование экземпляра Систем</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F98BEA" w14:textId="7C55907B" w:rsidR="00513E95" w:rsidRPr="002923D7" w:rsidRDefault="00513E95" w:rsidP="001315A6">
            <w:pPr>
              <w:pStyle w:val="ConsPlusNormal"/>
              <w:snapToGrid w:val="0"/>
              <w:ind w:firstLine="0"/>
              <w:jc w:val="center"/>
              <w:rPr>
                <w:rFonts w:ascii="Times New Roman" w:eastAsia="Calibri" w:hAnsi="Times New Roman" w:cs="Times New Roman"/>
                <w:b/>
                <w:bCs/>
                <w:color w:val="000000" w:themeColor="text1"/>
                <w:sz w:val="24"/>
                <w:szCs w:val="24"/>
              </w:rPr>
            </w:pPr>
            <w:r w:rsidRPr="002923D7">
              <w:rPr>
                <w:rFonts w:ascii="Times New Roman" w:hAnsi="Times New Roman" w:cs="Times New Roman"/>
                <w:b/>
                <w:bCs/>
                <w:color w:val="000000" w:themeColor="text1"/>
                <w:sz w:val="24"/>
                <w:szCs w:val="24"/>
              </w:rPr>
              <w:t>Кол-во</w:t>
            </w:r>
            <w:r w:rsidR="007D2936">
              <w:rPr>
                <w:rFonts w:ascii="Times New Roman" w:hAnsi="Times New Roman" w:cs="Times New Roman"/>
                <w:b/>
                <w:bCs/>
                <w:color w:val="000000" w:themeColor="text1"/>
                <w:sz w:val="24"/>
                <w:szCs w:val="24"/>
              </w:rPr>
              <w:t xml:space="preserve"> шт</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27976F7" w14:textId="77777777" w:rsidR="00513E95" w:rsidRPr="002923D7" w:rsidRDefault="00513E95" w:rsidP="001315A6">
            <w:pPr>
              <w:pStyle w:val="ConsPlusNormal"/>
              <w:snapToGrid w:val="0"/>
              <w:ind w:firstLine="0"/>
              <w:jc w:val="center"/>
              <w:rPr>
                <w:rFonts w:ascii="Times New Roman" w:eastAsia="Calibri" w:hAnsi="Times New Roman" w:cs="Times New Roman"/>
                <w:b/>
                <w:bCs/>
                <w:color w:val="000000" w:themeColor="text1"/>
                <w:sz w:val="24"/>
                <w:szCs w:val="24"/>
              </w:rPr>
            </w:pPr>
            <w:r w:rsidRPr="002923D7">
              <w:rPr>
                <w:rFonts w:ascii="Times New Roman" w:hAnsi="Times New Roman" w:cs="Times New Roman"/>
                <w:b/>
                <w:color w:val="000000" w:themeColor="text1"/>
                <w:sz w:val="24"/>
                <w:szCs w:val="24"/>
              </w:rPr>
              <w:t>Тип Системы</w:t>
            </w:r>
          </w:p>
        </w:tc>
      </w:tr>
      <w:tr w:rsidR="00D93A54" w:rsidRPr="002923D7" w14:paraId="4E3A4944" w14:textId="77777777" w:rsidTr="00E46CE3">
        <w:trPr>
          <w:cantSplit/>
          <w:trHeight w:val="240"/>
        </w:trPr>
        <w:tc>
          <w:tcPr>
            <w:tcW w:w="708" w:type="dxa"/>
            <w:tcBorders>
              <w:top w:val="single" w:sz="4" w:space="0" w:color="auto"/>
              <w:left w:val="single" w:sz="4" w:space="0" w:color="auto"/>
              <w:bottom w:val="single" w:sz="4" w:space="0" w:color="auto"/>
              <w:right w:val="single" w:sz="4" w:space="0" w:color="auto"/>
            </w:tcBorders>
            <w:vAlign w:val="center"/>
            <w:hideMark/>
          </w:tcPr>
          <w:p w14:paraId="0411EC35" w14:textId="77777777" w:rsidR="00513E95" w:rsidRPr="002923D7" w:rsidRDefault="00513E95" w:rsidP="001315A6">
            <w:pPr>
              <w:pStyle w:val="16"/>
              <w:snapToGrid w:val="0"/>
              <w:spacing w:before="0" w:after="0"/>
              <w:jc w:val="center"/>
              <w:rPr>
                <w:color w:val="000000" w:themeColor="text1"/>
              </w:rPr>
            </w:pPr>
            <w:r w:rsidRPr="002923D7">
              <w:rPr>
                <w:color w:val="000000" w:themeColor="text1"/>
              </w:rPr>
              <w:t>1.</w:t>
            </w:r>
          </w:p>
        </w:tc>
        <w:tc>
          <w:tcPr>
            <w:tcW w:w="6163" w:type="dxa"/>
            <w:tcBorders>
              <w:top w:val="single" w:sz="4" w:space="0" w:color="auto"/>
              <w:left w:val="single" w:sz="4" w:space="0" w:color="auto"/>
              <w:bottom w:val="single" w:sz="4" w:space="0" w:color="auto"/>
              <w:right w:val="single" w:sz="4" w:space="0" w:color="auto"/>
            </w:tcBorders>
            <w:vAlign w:val="center"/>
            <w:hideMark/>
          </w:tcPr>
          <w:p w14:paraId="3E9F727B" w14:textId="77777777" w:rsidR="00513E95" w:rsidRPr="002923D7" w:rsidRDefault="00513E95" w:rsidP="001315A6">
            <w:pPr>
              <w:rPr>
                <w:color w:val="000000" w:themeColor="text1"/>
              </w:rPr>
            </w:pPr>
            <w:r w:rsidRPr="002923D7">
              <w:rPr>
                <w:color w:val="000000" w:themeColor="text1"/>
              </w:rPr>
              <w:t>КонсультантСудебнаяПрактика: Суды общей юрисдикции</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F79CFA" w14:textId="77777777" w:rsidR="00513E95" w:rsidRPr="002923D7" w:rsidRDefault="00513E95" w:rsidP="001315A6">
            <w:pPr>
              <w:jc w:val="center"/>
              <w:rPr>
                <w:color w:val="000000" w:themeColor="text1"/>
              </w:rPr>
            </w:pPr>
            <w:r w:rsidRPr="002923D7">
              <w:rPr>
                <w:color w:val="000000" w:themeColor="text1"/>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74DC990" w14:textId="790E0765" w:rsidR="00513E95" w:rsidRPr="002923D7" w:rsidRDefault="00513E95" w:rsidP="001315A6">
            <w:pPr>
              <w:jc w:val="center"/>
              <w:rPr>
                <w:color w:val="000000" w:themeColor="text1"/>
              </w:rPr>
            </w:pPr>
            <w:r w:rsidRPr="002923D7">
              <w:rPr>
                <w:color w:val="000000" w:themeColor="text1"/>
              </w:rPr>
              <w:t>Сетевая (2 ОД)</w:t>
            </w:r>
            <w:r w:rsidR="00E46CE3">
              <w:rPr>
                <w:color w:val="000000" w:themeColor="text1"/>
              </w:rPr>
              <w:t>*</w:t>
            </w:r>
          </w:p>
        </w:tc>
      </w:tr>
      <w:tr w:rsidR="00D93A54" w:rsidRPr="002923D7" w14:paraId="4A3F1B69" w14:textId="77777777" w:rsidTr="00E46CE3">
        <w:trPr>
          <w:cantSplit/>
          <w:trHeight w:val="240"/>
        </w:trPr>
        <w:tc>
          <w:tcPr>
            <w:tcW w:w="708" w:type="dxa"/>
            <w:tcBorders>
              <w:top w:val="single" w:sz="4" w:space="0" w:color="auto"/>
              <w:left w:val="single" w:sz="4" w:space="0" w:color="auto"/>
              <w:bottom w:val="single" w:sz="4" w:space="0" w:color="auto"/>
              <w:right w:val="single" w:sz="4" w:space="0" w:color="auto"/>
            </w:tcBorders>
            <w:vAlign w:val="center"/>
            <w:hideMark/>
          </w:tcPr>
          <w:p w14:paraId="2D199922" w14:textId="77777777" w:rsidR="00513E95" w:rsidRPr="002923D7" w:rsidRDefault="00513E95" w:rsidP="001315A6">
            <w:pPr>
              <w:pStyle w:val="16"/>
              <w:snapToGrid w:val="0"/>
              <w:spacing w:before="0" w:after="0"/>
              <w:jc w:val="center"/>
              <w:rPr>
                <w:color w:val="000000" w:themeColor="text1"/>
              </w:rPr>
            </w:pPr>
            <w:r w:rsidRPr="002923D7">
              <w:rPr>
                <w:color w:val="000000" w:themeColor="text1"/>
              </w:rPr>
              <w:t>2.</w:t>
            </w:r>
          </w:p>
        </w:tc>
        <w:tc>
          <w:tcPr>
            <w:tcW w:w="6163" w:type="dxa"/>
            <w:tcBorders>
              <w:top w:val="single" w:sz="4" w:space="0" w:color="auto"/>
              <w:left w:val="single" w:sz="4" w:space="0" w:color="auto"/>
              <w:bottom w:val="single" w:sz="4" w:space="0" w:color="auto"/>
              <w:right w:val="single" w:sz="4" w:space="0" w:color="auto"/>
            </w:tcBorders>
            <w:vAlign w:val="center"/>
            <w:hideMark/>
          </w:tcPr>
          <w:p w14:paraId="4A14889D" w14:textId="77777777" w:rsidR="00513E95" w:rsidRPr="002923D7" w:rsidRDefault="00513E95" w:rsidP="001315A6">
            <w:pPr>
              <w:rPr>
                <w:color w:val="000000" w:themeColor="text1"/>
              </w:rPr>
            </w:pPr>
            <w:r w:rsidRPr="002923D7">
              <w:rPr>
                <w:color w:val="000000" w:themeColor="text1"/>
              </w:rPr>
              <w:t>СС НТА по охране труда и пожарной безопасности в офисах и ТЦ</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C9D205" w14:textId="77777777" w:rsidR="00513E95" w:rsidRPr="002923D7" w:rsidRDefault="00513E95" w:rsidP="001315A6">
            <w:pPr>
              <w:jc w:val="center"/>
              <w:rPr>
                <w:color w:val="000000" w:themeColor="text1"/>
              </w:rPr>
            </w:pPr>
            <w:r w:rsidRPr="002923D7">
              <w:rPr>
                <w:color w:val="000000" w:themeColor="text1"/>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98ABB45" w14:textId="2A3EA1FB" w:rsidR="00513E95" w:rsidRPr="002923D7" w:rsidRDefault="00513E95" w:rsidP="001315A6">
            <w:pPr>
              <w:jc w:val="center"/>
              <w:rPr>
                <w:color w:val="000000" w:themeColor="text1"/>
              </w:rPr>
            </w:pPr>
            <w:r w:rsidRPr="002923D7">
              <w:rPr>
                <w:color w:val="000000" w:themeColor="text1"/>
              </w:rPr>
              <w:t>Сетевая (50 ОД)</w:t>
            </w:r>
            <w:r w:rsidR="00E46CE3">
              <w:rPr>
                <w:color w:val="000000" w:themeColor="text1"/>
              </w:rPr>
              <w:t>*</w:t>
            </w:r>
          </w:p>
        </w:tc>
      </w:tr>
      <w:tr w:rsidR="00D93A54" w:rsidRPr="002923D7" w14:paraId="03399A4C" w14:textId="77777777" w:rsidTr="00E46CE3">
        <w:trPr>
          <w:cantSplit/>
          <w:trHeight w:val="240"/>
        </w:trPr>
        <w:tc>
          <w:tcPr>
            <w:tcW w:w="708" w:type="dxa"/>
            <w:tcBorders>
              <w:top w:val="single" w:sz="4" w:space="0" w:color="auto"/>
              <w:left w:val="single" w:sz="4" w:space="0" w:color="auto"/>
              <w:bottom w:val="single" w:sz="4" w:space="0" w:color="auto"/>
              <w:right w:val="single" w:sz="4" w:space="0" w:color="auto"/>
            </w:tcBorders>
            <w:vAlign w:val="center"/>
            <w:hideMark/>
          </w:tcPr>
          <w:p w14:paraId="720B60B6" w14:textId="77777777" w:rsidR="00513E95" w:rsidRPr="002923D7" w:rsidRDefault="00513E95" w:rsidP="001315A6">
            <w:pPr>
              <w:pStyle w:val="16"/>
              <w:snapToGrid w:val="0"/>
              <w:spacing w:before="0" w:after="0"/>
              <w:jc w:val="center"/>
              <w:rPr>
                <w:color w:val="000000" w:themeColor="text1"/>
              </w:rPr>
            </w:pPr>
            <w:r w:rsidRPr="002923D7">
              <w:rPr>
                <w:color w:val="000000" w:themeColor="text1"/>
              </w:rPr>
              <w:t>3.</w:t>
            </w:r>
          </w:p>
        </w:tc>
        <w:tc>
          <w:tcPr>
            <w:tcW w:w="6163" w:type="dxa"/>
            <w:tcBorders>
              <w:top w:val="single" w:sz="4" w:space="0" w:color="auto"/>
              <w:left w:val="single" w:sz="4" w:space="0" w:color="auto"/>
              <w:bottom w:val="single" w:sz="4" w:space="0" w:color="auto"/>
              <w:right w:val="single" w:sz="4" w:space="0" w:color="auto"/>
            </w:tcBorders>
            <w:vAlign w:val="center"/>
            <w:hideMark/>
          </w:tcPr>
          <w:p w14:paraId="398A1097" w14:textId="77777777" w:rsidR="00513E95" w:rsidRPr="002923D7" w:rsidRDefault="00513E95" w:rsidP="001315A6">
            <w:pPr>
              <w:rPr>
                <w:color w:val="000000" w:themeColor="text1"/>
              </w:rPr>
            </w:pPr>
            <w:r w:rsidRPr="002923D7">
              <w:rPr>
                <w:color w:val="000000" w:themeColor="text1"/>
              </w:rPr>
              <w:t>СПС КонсультантПлюс: Законодательство Республики Марий Эл (с приложением)</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AB4F0B" w14:textId="77777777" w:rsidR="00513E95" w:rsidRPr="002923D7" w:rsidRDefault="00513E95" w:rsidP="001315A6">
            <w:pPr>
              <w:jc w:val="center"/>
              <w:rPr>
                <w:color w:val="000000" w:themeColor="text1"/>
              </w:rPr>
            </w:pPr>
            <w:r w:rsidRPr="002923D7">
              <w:rPr>
                <w:color w:val="000000" w:themeColor="text1"/>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70418D6" w14:textId="3FD8F06D" w:rsidR="00513E95" w:rsidRPr="002923D7" w:rsidRDefault="00513E95" w:rsidP="001315A6">
            <w:pPr>
              <w:jc w:val="center"/>
              <w:rPr>
                <w:color w:val="000000" w:themeColor="text1"/>
              </w:rPr>
            </w:pPr>
            <w:r w:rsidRPr="002923D7">
              <w:rPr>
                <w:color w:val="000000" w:themeColor="text1"/>
              </w:rPr>
              <w:t>Сетевая (2 ОД)</w:t>
            </w:r>
            <w:r w:rsidR="00E46CE3">
              <w:rPr>
                <w:color w:val="000000" w:themeColor="text1"/>
              </w:rPr>
              <w:t>*</w:t>
            </w:r>
          </w:p>
        </w:tc>
      </w:tr>
      <w:tr w:rsidR="00D93A54" w:rsidRPr="002923D7" w14:paraId="55291D70" w14:textId="77777777" w:rsidTr="00E46CE3">
        <w:trPr>
          <w:cantSplit/>
          <w:trHeight w:val="240"/>
        </w:trPr>
        <w:tc>
          <w:tcPr>
            <w:tcW w:w="708" w:type="dxa"/>
            <w:tcBorders>
              <w:top w:val="single" w:sz="4" w:space="0" w:color="auto"/>
              <w:left w:val="single" w:sz="4" w:space="0" w:color="auto"/>
              <w:bottom w:val="single" w:sz="4" w:space="0" w:color="auto"/>
              <w:right w:val="single" w:sz="4" w:space="0" w:color="auto"/>
            </w:tcBorders>
            <w:vAlign w:val="center"/>
            <w:hideMark/>
          </w:tcPr>
          <w:p w14:paraId="53E0F84D" w14:textId="77777777" w:rsidR="00513E95" w:rsidRPr="002923D7" w:rsidRDefault="00513E95" w:rsidP="001315A6">
            <w:pPr>
              <w:pStyle w:val="16"/>
              <w:snapToGrid w:val="0"/>
              <w:spacing w:before="0" w:after="0"/>
              <w:jc w:val="center"/>
              <w:rPr>
                <w:color w:val="000000" w:themeColor="text1"/>
              </w:rPr>
            </w:pPr>
            <w:r w:rsidRPr="002923D7">
              <w:rPr>
                <w:color w:val="000000" w:themeColor="text1"/>
              </w:rPr>
              <w:t>4.</w:t>
            </w:r>
          </w:p>
        </w:tc>
        <w:tc>
          <w:tcPr>
            <w:tcW w:w="6163" w:type="dxa"/>
            <w:tcBorders>
              <w:top w:val="single" w:sz="4" w:space="0" w:color="auto"/>
              <w:left w:val="single" w:sz="4" w:space="0" w:color="auto"/>
              <w:bottom w:val="single" w:sz="4" w:space="0" w:color="auto"/>
              <w:right w:val="single" w:sz="4" w:space="0" w:color="auto"/>
            </w:tcBorders>
            <w:vAlign w:val="center"/>
            <w:hideMark/>
          </w:tcPr>
          <w:p w14:paraId="78A27FA2" w14:textId="77777777" w:rsidR="00513E95" w:rsidRPr="002923D7" w:rsidRDefault="00513E95" w:rsidP="001315A6">
            <w:pPr>
              <w:rPr>
                <w:color w:val="000000" w:themeColor="text1"/>
              </w:rPr>
            </w:pPr>
            <w:r w:rsidRPr="002923D7">
              <w:rPr>
                <w:color w:val="000000" w:themeColor="text1"/>
              </w:rPr>
              <w:t>Консультант Бизнес: Версия Проф</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075CA5" w14:textId="77777777" w:rsidR="00513E95" w:rsidRPr="002923D7" w:rsidRDefault="00513E95" w:rsidP="001315A6">
            <w:pPr>
              <w:jc w:val="center"/>
              <w:rPr>
                <w:color w:val="000000" w:themeColor="text1"/>
              </w:rPr>
            </w:pPr>
            <w:r w:rsidRPr="002923D7">
              <w:rPr>
                <w:color w:val="000000" w:themeColor="text1"/>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E79E3E8" w14:textId="008C6210" w:rsidR="00513E95" w:rsidRPr="002923D7" w:rsidRDefault="00513E95" w:rsidP="001315A6">
            <w:pPr>
              <w:jc w:val="center"/>
              <w:rPr>
                <w:color w:val="000000" w:themeColor="text1"/>
              </w:rPr>
            </w:pPr>
            <w:r w:rsidRPr="002923D7">
              <w:rPr>
                <w:color w:val="000000" w:themeColor="text1"/>
              </w:rPr>
              <w:t>Сетевая (50 ОД)</w:t>
            </w:r>
            <w:r w:rsidR="00E46CE3">
              <w:rPr>
                <w:color w:val="000000" w:themeColor="text1"/>
              </w:rPr>
              <w:t>*</w:t>
            </w:r>
          </w:p>
        </w:tc>
      </w:tr>
      <w:tr w:rsidR="00D93A54" w:rsidRPr="002923D7" w14:paraId="0B91F80F" w14:textId="77777777" w:rsidTr="00E46CE3">
        <w:trPr>
          <w:cantSplit/>
          <w:trHeight w:val="240"/>
        </w:trPr>
        <w:tc>
          <w:tcPr>
            <w:tcW w:w="708" w:type="dxa"/>
            <w:tcBorders>
              <w:top w:val="single" w:sz="4" w:space="0" w:color="auto"/>
              <w:left w:val="single" w:sz="4" w:space="0" w:color="auto"/>
              <w:bottom w:val="single" w:sz="4" w:space="0" w:color="auto"/>
              <w:right w:val="single" w:sz="4" w:space="0" w:color="auto"/>
            </w:tcBorders>
            <w:vAlign w:val="center"/>
            <w:hideMark/>
          </w:tcPr>
          <w:p w14:paraId="255B29BB" w14:textId="77777777" w:rsidR="00513E95" w:rsidRPr="002923D7" w:rsidRDefault="00513E95" w:rsidP="001315A6">
            <w:pPr>
              <w:pStyle w:val="16"/>
              <w:snapToGrid w:val="0"/>
              <w:spacing w:before="0" w:after="0"/>
              <w:jc w:val="center"/>
              <w:rPr>
                <w:color w:val="000000" w:themeColor="text1"/>
              </w:rPr>
            </w:pPr>
            <w:r w:rsidRPr="002923D7">
              <w:rPr>
                <w:color w:val="000000" w:themeColor="text1"/>
              </w:rPr>
              <w:t>5.</w:t>
            </w:r>
          </w:p>
        </w:tc>
        <w:tc>
          <w:tcPr>
            <w:tcW w:w="6163" w:type="dxa"/>
            <w:tcBorders>
              <w:top w:val="single" w:sz="4" w:space="0" w:color="auto"/>
              <w:left w:val="single" w:sz="4" w:space="0" w:color="auto"/>
              <w:bottom w:val="single" w:sz="4" w:space="0" w:color="auto"/>
              <w:right w:val="single" w:sz="4" w:space="0" w:color="auto"/>
            </w:tcBorders>
            <w:vAlign w:val="center"/>
            <w:hideMark/>
          </w:tcPr>
          <w:p w14:paraId="355CAED2" w14:textId="77777777" w:rsidR="00513E95" w:rsidRPr="002923D7" w:rsidRDefault="00513E95" w:rsidP="001315A6">
            <w:pPr>
              <w:rPr>
                <w:color w:val="000000" w:themeColor="text1"/>
              </w:rPr>
            </w:pPr>
            <w:r w:rsidRPr="002923D7">
              <w:rPr>
                <w:color w:val="000000" w:themeColor="text1"/>
              </w:rPr>
              <w:t>КонсультантАрбитраж: Арбитражные суды всех округов</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AB777F" w14:textId="77777777" w:rsidR="00513E95" w:rsidRPr="002923D7" w:rsidRDefault="00513E95" w:rsidP="001315A6">
            <w:pPr>
              <w:jc w:val="center"/>
              <w:rPr>
                <w:color w:val="000000" w:themeColor="text1"/>
              </w:rPr>
            </w:pPr>
            <w:r w:rsidRPr="002923D7">
              <w:rPr>
                <w:color w:val="000000" w:themeColor="text1"/>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014085F" w14:textId="249AB8D6" w:rsidR="00513E95" w:rsidRPr="002923D7" w:rsidRDefault="00513E95" w:rsidP="001315A6">
            <w:pPr>
              <w:jc w:val="center"/>
              <w:rPr>
                <w:color w:val="000000" w:themeColor="text1"/>
              </w:rPr>
            </w:pPr>
            <w:r w:rsidRPr="002923D7">
              <w:rPr>
                <w:color w:val="000000" w:themeColor="text1"/>
              </w:rPr>
              <w:t>Сетевая (2 ОД)</w:t>
            </w:r>
            <w:r w:rsidR="00E46CE3">
              <w:rPr>
                <w:color w:val="000000" w:themeColor="text1"/>
              </w:rPr>
              <w:t>*</w:t>
            </w:r>
          </w:p>
        </w:tc>
      </w:tr>
      <w:tr w:rsidR="00D93A54" w:rsidRPr="002923D7" w14:paraId="3232FC13" w14:textId="77777777" w:rsidTr="00E46CE3">
        <w:trPr>
          <w:cantSplit/>
          <w:trHeight w:val="421"/>
        </w:trPr>
        <w:tc>
          <w:tcPr>
            <w:tcW w:w="708" w:type="dxa"/>
            <w:tcBorders>
              <w:top w:val="single" w:sz="4" w:space="0" w:color="auto"/>
              <w:left w:val="single" w:sz="4" w:space="0" w:color="auto"/>
              <w:bottom w:val="single" w:sz="4" w:space="0" w:color="auto"/>
              <w:right w:val="single" w:sz="4" w:space="0" w:color="auto"/>
            </w:tcBorders>
            <w:vAlign w:val="center"/>
            <w:hideMark/>
          </w:tcPr>
          <w:p w14:paraId="79E61F3A" w14:textId="77777777" w:rsidR="00513E95" w:rsidRPr="002923D7" w:rsidRDefault="00513E95" w:rsidP="001315A6">
            <w:pPr>
              <w:pStyle w:val="16"/>
              <w:snapToGrid w:val="0"/>
              <w:spacing w:before="0" w:after="0"/>
              <w:jc w:val="center"/>
              <w:rPr>
                <w:color w:val="000000" w:themeColor="text1"/>
              </w:rPr>
            </w:pPr>
            <w:r w:rsidRPr="002923D7">
              <w:rPr>
                <w:color w:val="000000" w:themeColor="text1"/>
              </w:rPr>
              <w:t>6.</w:t>
            </w:r>
          </w:p>
        </w:tc>
        <w:tc>
          <w:tcPr>
            <w:tcW w:w="6163" w:type="dxa"/>
            <w:tcBorders>
              <w:top w:val="single" w:sz="4" w:space="0" w:color="auto"/>
              <w:left w:val="single" w:sz="4" w:space="0" w:color="auto"/>
              <w:bottom w:val="single" w:sz="4" w:space="0" w:color="auto"/>
              <w:right w:val="single" w:sz="4" w:space="0" w:color="auto"/>
            </w:tcBorders>
            <w:vAlign w:val="center"/>
            <w:hideMark/>
          </w:tcPr>
          <w:p w14:paraId="0C48F4BA" w14:textId="77777777" w:rsidR="00513E95" w:rsidRPr="002923D7" w:rsidRDefault="00513E95" w:rsidP="001315A6">
            <w:pPr>
              <w:rPr>
                <w:color w:val="000000" w:themeColor="text1"/>
              </w:rPr>
            </w:pPr>
            <w:r w:rsidRPr="002923D7">
              <w:rPr>
                <w:color w:val="000000" w:themeColor="text1"/>
              </w:rPr>
              <w:t>КонсультантБухгалтер: Корреспонденция счетов</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E13266" w14:textId="77777777" w:rsidR="00513E95" w:rsidRPr="002923D7" w:rsidRDefault="00513E95" w:rsidP="001315A6">
            <w:pPr>
              <w:jc w:val="center"/>
              <w:rPr>
                <w:color w:val="000000" w:themeColor="text1"/>
              </w:rPr>
            </w:pPr>
            <w:r w:rsidRPr="002923D7">
              <w:rPr>
                <w:color w:val="000000" w:themeColor="text1"/>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B57610E" w14:textId="5EB1A5FC" w:rsidR="00513E95" w:rsidRPr="002923D7" w:rsidRDefault="00513E95" w:rsidP="001315A6">
            <w:pPr>
              <w:jc w:val="center"/>
              <w:rPr>
                <w:color w:val="000000" w:themeColor="text1"/>
              </w:rPr>
            </w:pPr>
            <w:r w:rsidRPr="002923D7">
              <w:rPr>
                <w:color w:val="000000" w:themeColor="text1"/>
              </w:rPr>
              <w:t>Сетевая (2 ОД)</w:t>
            </w:r>
            <w:r w:rsidR="00E46CE3">
              <w:rPr>
                <w:color w:val="000000" w:themeColor="text1"/>
              </w:rPr>
              <w:t>*</w:t>
            </w:r>
          </w:p>
        </w:tc>
      </w:tr>
    </w:tbl>
    <w:p w14:paraId="04F2FE2F" w14:textId="77777777" w:rsidR="00E46CE3" w:rsidRPr="002923D7" w:rsidRDefault="00E46CE3" w:rsidP="00E46CE3">
      <w:pPr>
        <w:tabs>
          <w:tab w:val="left" w:pos="0"/>
        </w:tabs>
        <w:snapToGrid w:val="0"/>
        <w:jc w:val="right"/>
        <w:rPr>
          <w:rFonts w:eastAsia="Arial Narrow"/>
          <w:color w:val="000000"/>
          <w:sz w:val="16"/>
          <w:szCs w:val="16"/>
        </w:rPr>
      </w:pPr>
      <w:r w:rsidRPr="002923D7">
        <w:rPr>
          <w:rFonts w:eastAsia="Arial Narrow"/>
          <w:color w:val="000000"/>
          <w:sz w:val="16"/>
          <w:szCs w:val="16"/>
        </w:rPr>
        <w:t>* - ОД – максимальное число одновременных доступов к системе</w:t>
      </w:r>
    </w:p>
    <w:p w14:paraId="7381AF2C" w14:textId="77777777" w:rsidR="009A1233" w:rsidRDefault="009A1233" w:rsidP="00880B6F">
      <w:pPr>
        <w:autoSpaceDE w:val="0"/>
        <w:ind w:firstLine="567"/>
        <w:jc w:val="both"/>
        <w:rPr>
          <w:b/>
          <w:bCs/>
          <w:color w:val="000000" w:themeColor="text1"/>
        </w:rPr>
      </w:pPr>
    </w:p>
    <w:p w14:paraId="66985994" w14:textId="197E7E3F" w:rsidR="00880B6F" w:rsidRPr="00880B6F" w:rsidRDefault="00CA4129" w:rsidP="00880B6F">
      <w:pPr>
        <w:autoSpaceDE w:val="0"/>
        <w:ind w:firstLine="567"/>
        <w:jc w:val="both"/>
        <w:rPr>
          <w:b/>
          <w:bCs/>
          <w:color w:val="000000" w:themeColor="text1"/>
        </w:rPr>
      </w:pPr>
      <w:r>
        <w:rPr>
          <w:b/>
          <w:bCs/>
          <w:color w:val="000000" w:themeColor="text1"/>
        </w:rPr>
        <w:t xml:space="preserve">Стоимость </w:t>
      </w:r>
      <w:r w:rsidR="002F0A83">
        <w:rPr>
          <w:b/>
          <w:bCs/>
          <w:color w:val="000000" w:themeColor="text1"/>
        </w:rPr>
        <w:t>еже</w:t>
      </w:r>
      <w:r>
        <w:rPr>
          <w:b/>
          <w:bCs/>
          <w:color w:val="000000" w:themeColor="text1"/>
        </w:rPr>
        <w:t>месячного сопровождения составляет</w:t>
      </w:r>
      <w:r w:rsidR="002F0A83">
        <w:rPr>
          <w:b/>
          <w:bCs/>
          <w:color w:val="000000" w:themeColor="text1"/>
        </w:rPr>
        <w:t>___</w:t>
      </w:r>
      <w:r w:rsidR="00880B6F" w:rsidRPr="00880B6F">
        <w:rPr>
          <w:b/>
          <w:bCs/>
          <w:color w:val="000000" w:themeColor="text1"/>
        </w:rPr>
        <w:t>_ (_</w:t>
      </w:r>
      <w:r w:rsidR="008D0FDF">
        <w:rPr>
          <w:b/>
          <w:bCs/>
          <w:color w:val="000000" w:themeColor="text1"/>
        </w:rPr>
        <w:t>____</w:t>
      </w:r>
      <w:r w:rsidR="00880B6F" w:rsidRPr="00880B6F">
        <w:rPr>
          <w:b/>
          <w:bCs/>
          <w:color w:val="000000" w:themeColor="text1"/>
        </w:rPr>
        <w:t xml:space="preserve"> рублей ___ копеек) </w:t>
      </w:r>
      <w:r>
        <w:rPr>
          <w:b/>
          <w:bCs/>
          <w:color w:val="000000" w:themeColor="text1"/>
        </w:rPr>
        <w:t>с/</w:t>
      </w:r>
      <w:r w:rsidR="00880B6F" w:rsidRPr="00880B6F">
        <w:rPr>
          <w:b/>
          <w:bCs/>
          <w:color w:val="000000" w:themeColor="text1"/>
        </w:rPr>
        <w:t xml:space="preserve">без НДС. </w:t>
      </w:r>
    </w:p>
    <w:p w14:paraId="1DD1F794" w14:textId="5F52AAA9" w:rsidR="00880B6F" w:rsidRDefault="00880B6F" w:rsidP="00880B6F">
      <w:pPr>
        <w:autoSpaceDE w:val="0"/>
        <w:ind w:firstLine="567"/>
        <w:jc w:val="both"/>
        <w:rPr>
          <w:b/>
          <w:bCs/>
          <w:color w:val="000000" w:themeColor="text1"/>
        </w:rPr>
      </w:pPr>
      <w:r w:rsidRPr="00880B6F">
        <w:rPr>
          <w:b/>
          <w:bCs/>
          <w:color w:val="000000" w:themeColor="text1"/>
        </w:rPr>
        <w:t xml:space="preserve">Общая сумма договора </w:t>
      </w:r>
      <w:r w:rsidR="00CA4129">
        <w:rPr>
          <w:b/>
          <w:bCs/>
          <w:color w:val="000000" w:themeColor="text1"/>
        </w:rPr>
        <w:t xml:space="preserve">за 12 месяцев </w:t>
      </w:r>
      <w:r w:rsidRPr="00880B6F">
        <w:rPr>
          <w:b/>
          <w:bCs/>
          <w:color w:val="000000" w:themeColor="text1"/>
        </w:rPr>
        <w:t>состав</w:t>
      </w:r>
      <w:r w:rsidR="00CA4129">
        <w:rPr>
          <w:b/>
          <w:bCs/>
          <w:color w:val="000000" w:themeColor="text1"/>
        </w:rPr>
        <w:t>ляет</w:t>
      </w:r>
      <w:r w:rsidR="00B7067D">
        <w:rPr>
          <w:b/>
          <w:bCs/>
          <w:color w:val="000000" w:themeColor="text1"/>
        </w:rPr>
        <w:t xml:space="preserve"> ______</w:t>
      </w:r>
      <w:r w:rsidR="008D0FDF">
        <w:rPr>
          <w:b/>
          <w:bCs/>
          <w:color w:val="000000" w:themeColor="text1"/>
        </w:rPr>
        <w:t>__ (___</w:t>
      </w:r>
      <w:r w:rsidRPr="00880B6F">
        <w:rPr>
          <w:b/>
          <w:bCs/>
          <w:color w:val="000000" w:themeColor="text1"/>
        </w:rPr>
        <w:t xml:space="preserve"> рублей ___ копеек)</w:t>
      </w:r>
      <w:r w:rsidR="00CA4129">
        <w:rPr>
          <w:b/>
          <w:bCs/>
          <w:color w:val="000000" w:themeColor="text1"/>
        </w:rPr>
        <w:t xml:space="preserve"> с/</w:t>
      </w:r>
      <w:r w:rsidRPr="00880B6F">
        <w:rPr>
          <w:b/>
          <w:bCs/>
          <w:color w:val="000000" w:themeColor="text1"/>
        </w:rPr>
        <w:t>без НДС.</w:t>
      </w:r>
    </w:p>
    <w:p w14:paraId="00AC86EB" w14:textId="1B13AF20" w:rsidR="00E3298C" w:rsidRPr="002923D7" w:rsidRDefault="00E3298C" w:rsidP="00880B6F">
      <w:pPr>
        <w:autoSpaceDE w:val="0"/>
        <w:ind w:firstLine="567"/>
        <w:jc w:val="both"/>
        <w:rPr>
          <w:color w:val="000000" w:themeColor="text1"/>
        </w:rPr>
      </w:pPr>
      <w:r w:rsidRPr="002923D7">
        <w:rPr>
          <w:color w:val="000000" w:themeColor="text1"/>
        </w:rPr>
        <w:t xml:space="preserve">5.2. Заказчик оплачивает стоимость услуг с использованием экземпляров Системы </w:t>
      </w:r>
      <w:r w:rsidRPr="002923D7">
        <w:rPr>
          <w:bCs/>
          <w:color w:val="000000" w:themeColor="text1"/>
        </w:rPr>
        <w:t xml:space="preserve">до </w:t>
      </w:r>
      <w:r w:rsidRPr="002923D7">
        <w:rPr>
          <w:color w:val="000000" w:themeColor="text1"/>
        </w:rPr>
        <w:t>10 числа месяца, следующего за месяцем оказания услуг. Под датой оплаты понимается дата списания денежных средств с расчетного счета Заказчика</w:t>
      </w:r>
      <w:r w:rsidR="001E1863" w:rsidRPr="002923D7">
        <w:rPr>
          <w:color w:val="000000" w:themeColor="text1"/>
        </w:rPr>
        <w:t>.</w:t>
      </w:r>
      <w:r w:rsidRPr="002923D7">
        <w:rPr>
          <w:color w:val="000000" w:themeColor="text1"/>
        </w:rPr>
        <w:t xml:space="preserve"> </w:t>
      </w:r>
    </w:p>
    <w:p w14:paraId="75C09ED7" w14:textId="5BEAD2C8" w:rsidR="00E3298C" w:rsidRPr="002923D7" w:rsidRDefault="00E3298C" w:rsidP="001315A6">
      <w:pPr>
        <w:pStyle w:val="ConsPlusNormal"/>
        <w:ind w:right="21"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 xml:space="preserve">5.3. Основанием для расчетов являются Счет, Счет-фактура, Акт или УПД, которые Исполнитель предоставляет Заказчику. В Счете, Счете-фактуре, Акте или УПД указывается </w:t>
      </w:r>
      <w:r w:rsidRPr="002923D7">
        <w:rPr>
          <w:rFonts w:ascii="Times New Roman" w:hAnsi="Times New Roman" w:cs="Times New Roman"/>
          <w:color w:val="000000" w:themeColor="text1"/>
          <w:sz w:val="24"/>
          <w:szCs w:val="24"/>
        </w:rPr>
        <w:lastRenderedPageBreak/>
        <w:t>стоимость услуг по адаптации и сопровождению экземпляров Системы за календарный месяц.</w:t>
      </w:r>
    </w:p>
    <w:p w14:paraId="799A8428" w14:textId="5CD88831" w:rsidR="00E3298C" w:rsidRPr="002923D7" w:rsidRDefault="00E3298C" w:rsidP="001315A6">
      <w:pPr>
        <w:pStyle w:val="ConsPlusNormal"/>
        <w:ind w:right="21"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5.4. В случае полной или частичной неуплаты стоимости оказанных услуг в срок, указанный в п. 5.2</w:t>
      </w:r>
      <w:r w:rsidRPr="002923D7">
        <w:rPr>
          <w:rFonts w:ascii="Times New Roman" w:hAnsi="Times New Roman" w:cs="Times New Roman"/>
          <w:b/>
          <w:color w:val="000000" w:themeColor="text1"/>
          <w:sz w:val="24"/>
          <w:szCs w:val="24"/>
        </w:rPr>
        <w:t xml:space="preserve"> </w:t>
      </w:r>
      <w:r w:rsidRPr="002923D7">
        <w:rPr>
          <w:rFonts w:ascii="Times New Roman" w:hAnsi="Times New Roman" w:cs="Times New Roman"/>
          <w:color w:val="000000" w:themeColor="text1"/>
          <w:sz w:val="24"/>
          <w:szCs w:val="24"/>
        </w:rPr>
        <w:t>настоящего Договора, Заказчик обязан выплатить Исполнителю пени в размере 0,</w:t>
      </w:r>
      <w:r w:rsidR="001315A6" w:rsidRPr="002923D7">
        <w:rPr>
          <w:rFonts w:ascii="Times New Roman" w:hAnsi="Times New Roman" w:cs="Times New Roman"/>
          <w:color w:val="000000" w:themeColor="text1"/>
          <w:sz w:val="24"/>
          <w:szCs w:val="24"/>
        </w:rPr>
        <w:t>0</w:t>
      </w:r>
      <w:r w:rsidR="004B010B" w:rsidRPr="002923D7">
        <w:rPr>
          <w:rFonts w:ascii="Times New Roman" w:hAnsi="Times New Roman" w:cs="Times New Roman"/>
          <w:color w:val="000000" w:themeColor="text1"/>
          <w:sz w:val="24"/>
          <w:szCs w:val="24"/>
        </w:rPr>
        <w:t>1</w:t>
      </w:r>
      <w:r w:rsidRPr="002923D7">
        <w:rPr>
          <w:rFonts w:ascii="Times New Roman" w:hAnsi="Times New Roman" w:cs="Times New Roman"/>
          <w:color w:val="000000" w:themeColor="text1"/>
          <w:sz w:val="24"/>
          <w:szCs w:val="24"/>
        </w:rPr>
        <w:t>% от неоплаченной стоимости оказанных услуг за каждый день просрочки, если Исполнитель потребует этого.</w:t>
      </w:r>
    </w:p>
    <w:p w14:paraId="37CCE70C" w14:textId="0F2878F0" w:rsidR="00E3298C" w:rsidRPr="002923D7" w:rsidRDefault="00E3298C" w:rsidP="001315A6">
      <w:pPr>
        <w:pStyle w:val="ConsPlusNormal"/>
        <w:ind w:right="21"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В случае полной или частичной просрочки платежа на 60 дней Исполнитель будет вправе прекратить оказание услуг по адаптации и сопровождению экземпляров Системы и/или отказаться от исполнения настоящего Договора в одностороннем порядке.</w:t>
      </w:r>
    </w:p>
    <w:p w14:paraId="4AC87C38" w14:textId="77777777" w:rsidR="00E3298C" w:rsidRPr="002923D7" w:rsidRDefault="00E3298C" w:rsidP="001315A6">
      <w:pPr>
        <w:pStyle w:val="ConsPlusNormal"/>
        <w:ind w:right="21"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5.5. В случае превышения сумм, выплаченных Заказчиком в качестве предоплаты, над стоимостью оказанных услуг сумма этого превышения рассматривается Исполнителем как аванс Заказчика в счет будущих услуг, если иное не заявлено Заказчиком.</w:t>
      </w:r>
    </w:p>
    <w:p w14:paraId="0852476A" w14:textId="77777777" w:rsidR="00E3298C" w:rsidRPr="002923D7" w:rsidRDefault="00E3298C" w:rsidP="001315A6">
      <w:pPr>
        <w:pStyle w:val="ConsPlusNormal"/>
        <w:ind w:right="21"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5.6. Если Заказчик произвел платеж, сумма которого недостаточна для погашения денежного обязательства полностью, то в первую очередь погашается задолженность (включая пени) за наиболее ранний месяц. При оплате за конкретный месяц в первую очередь погашается задолженность за фактически оказанные услуги.</w:t>
      </w:r>
    </w:p>
    <w:p w14:paraId="578A6388" w14:textId="4717D123" w:rsidR="00E3298C" w:rsidRPr="002923D7" w:rsidRDefault="00E3298C"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5.7. Исполнитель вправе в одностороннем порядке изменять схему оплаты услуг по настоящему Договору, уведомив Заказчика за 30 дней до ввода изменений.</w:t>
      </w:r>
    </w:p>
    <w:p w14:paraId="731930D2" w14:textId="77777777" w:rsidR="00E3298C" w:rsidRPr="002923D7" w:rsidRDefault="00E3298C" w:rsidP="001315A6">
      <w:pPr>
        <w:pStyle w:val="ConsPlusNormal"/>
        <w:widowControl/>
        <w:ind w:firstLine="0"/>
        <w:jc w:val="center"/>
        <w:rPr>
          <w:rFonts w:ascii="Times New Roman" w:hAnsi="Times New Roman" w:cs="Times New Roman"/>
          <w:color w:val="000000" w:themeColor="text1"/>
          <w:sz w:val="24"/>
          <w:szCs w:val="24"/>
        </w:rPr>
      </w:pPr>
      <w:r w:rsidRPr="002923D7">
        <w:rPr>
          <w:rFonts w:ascii="Times New Roman" w:hAnsi="Times New Roman" w:cs="Times New Roman"/>
          <w:b/>
          <w:color w:val="000000" w:themeColor="text1"/>
          <w:sz w:val="24"/>
          <w:szCs w:val="24"/>
        </w:rPr>
        <w:t>6. СРОК ДЕЙСТВИЯ ДОГОВОРА</w:t>
      </w:r>
    </w:p>
    <w:p w14:paraId="2872CF04" w14:textId="7EF7C3E0" w:rsidR="00E3298C" w:rsidRPr="002923D7" w:rsidRDefault="00E3298C"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 xml:space="preserve">6.1. Настоящий Договор вступает в силу </w:t>
      </w:r>
      <w:r w:rsidR="001E6262" w:rsidRPr="002923D7">
        <w:rPr>
          <w:rFonts w:ascii="Times New Roman" w:hAnsi="Times New Roman" w:cs="Times New Roman"/>
          <w:color w:val="000000" w:themeColor="text1"/>
          <w:sz w:val="24"/>
          <w:szCs w:val="24"/>
        </w:rPr>
        <w:t xml:space="preserve">с </w:t>
      </w:r>
      <w:r w:rsidR="001F1DC3" w:rsidRPr="002923D7">
        <w:rPr>
          <w:rFonts w:ascii="Times New Roman" w:hAnsi="Times New Roman" w:cs="Times New Roman"/>
          <w:color w:val="000000" w:themeColor="text1"/>
          <w:sz w:val="24"/>
          <w:szCs w:val="24"/>
        </w:rPr>
        <w:t xml:space="preserve">1 </w:t>
      </w:r>
      <w:r w:rsidR="0032418E" w:rsidRPr="002923D7">
        <w:rPr>
          <w:rFonts w:ascii="Times New Roman" w:hAnsi="Times New Roman" w:cs="Times New Roman"/>
          <w:color w:val="000000" w:themeColor="text1"/>
          <w:sz w:val="24"/>
          <w:szCs w:val="24"/>
        </w:rPr>
        <w:t>ию</w:t>
      </w:r>
      <w:r w:rsidR="009750D5" w:rsidRPr="002923D7">
        <w:rPr>
          <w:rFonts w:ascii="Times New Roman" w:hAnsi="Times New Roman" w:cs="Times New Roman"/>
          <w:color w:val="000000" w:themeColor="text1"/>
          <w:sz w:val="24"/>
          <w:szCs w:val="24"/>
        </w:rPr>
        <w:t>н</w:t>
      </w:r>
      <w:r w:rsidR="00FB4912" w:rsidRPr="002923D7">
        <w:rPr>
          <w:rFonts w:ascii="Times New Roman" w:hAnsi="Times New Roman" w:cs="Times New Roman"/>
          <w:color w:val="000000" w:themeColor="text1"/>
          <w:sz w:val="24"/>
          <w:szCs w:val="24"/>
        </w:rPr>
        <w:t>я</w:t>
      </w:r>
      <w:r w:rsidR="00757098" w:rsidRPr="002923D7">
        <w:rPr>
          <w:rFonts w:ascii="Times New Roman" w:hAnsi="Times New Roman" w:cs="Times New Roman"/>
          <w:color w:val="000000" w:themeColor="text1"/>
          <w:sz w:val="24"/>
          <w:szCs w:val="24"/>
        </w:rPr>
        <w:t xml:space="preserve"> 202</w:t>
      </w:r>
      <w:r w:rsidR="009750D5" w:rsidRPr="002923D7">
        <w:rPr>
          <w:rFonts w:ascii="Times New Roman" w:hAnsi="Times New Roman" w:cs="Times New Roman"/>
          <w:color w:val="000000" w:themeColor="text1"/>
          <w:sz w:val="24"/>
          <w:szCs w:val="24"/>
        </w:rPr>
        <w:t>6</w:t>
      </w:r>
      <w:r w:rsidR="008727A2" w:rsidRPr="002923D7">
        <w:rPr>
          <w:rFonts w:ascii="Times New Roman" w:hAnsi="Times New Roman" w:cs="Times New Roman"/>
          <w:color w:val="000000" w:themeColor="text1"/>
          <w:sz w:val="24"/>
          <w:szCs w:val="24"/>
        </w:rPr>
        <w:t xml:space="preserve"> </w:t>
      </w:r>
      <w:r w:rsidR="001F1DC3" w:rsidRPr="002923D7">
        <w:rPr>
          <w:rFonts w:ascii="Times New Roman" w:hAnsi="Times New Roman" w:cs="Times New Roman"/>
          <w:color w:val="000000" w:themeColor="text1"/>
          <w:sz w:val="24"/>
          <w:szCs w:val="24"/>
        </w:rPr>
        <w:t>г.</w:t>
      </w:r>
      <w:r w:rsidR="000B387C" w:rsidRPr="002923D7">
        <w:rPr>
          <w:rFonts w:ascii="Times New Roman" w:hAnsi="Times New Roman" w:cs="Times New Roman"/>
          <w:color w:val="000000" w:themeColor="text1"/>
          <w:sz w:val="24"/>
          <w:szCs w:val="24"/>
        </w:rPr>
        <w:t xml:space="preserve"> </w:t>
      </w:r>
      <w:r w:rsidRPr="002923D7">
        <w:rPr>
          <w:rFonts w:ascii="Times New Roman" w:hAnsi="Times New Roman" w:cs="Times New Roman"/>
          <w:color w:val="000000" w:themeColor="text1"/>
          <w:sz w:val="24"/>
          <w:szCs w:val="24"/>
        </w:rPr>
        <w:t>и заканчивает свое действие 31 мая 20</w:t>
      </w:r>
      <w:r w:rsidR="00513E95" w:rsidRPr="002923D7">
        <w:rPr>
          <w:rFonts w:ascii="Times New Roman" w:hAnsi="Times New Roman" w:cs="Times New Roman"/>
          <w:color w:val="000000" w:themeColor="text1"/>
          <w:sz w:val="24"/>
          <w:szCs w:val="24"/>
        </w:rPr>
        <w:t>2</w:t>
      </w:r>
      <w:r w:rsidR="009750D5" w:rsidRPr="002923D7">
        <w:rPr>
          <w:rFonts w:ascii="Times New Roman" w:hAnsi="Times New Roman" w:cs="Times New Roman"/>
          <w:color w:val="000000" w:themeColor="text1"/>
          <w:sz w:val="24"/>
          <w:szCs w:val="24"/>
        </w:rPr>
        <w:t>7</w:t>
      </w:r>
      <w:r w:rsidR="008727A2" w:rsidRPr="002923D7">
        <w:rPr>
          <w:rFonts w:ascii="Times New Roman" w:hAnsi="Times New Roman" w:cs="Times New Roman"/>
          <w:color w:val="000000" w:themeColor="text1"/>
          <w:sz w:val="24"/>
          <w:szCs w:val="24"/>
        </w:rPr>
        <w:t xml:space="preserve"> </w:t>
      </w:r>
      <w:r w:rsidRPr="002923D7">
        <w:rPr>
          <w:rFonts w:ascii="Times New Roman" w:hAnsi="Times New Roman" w:cs="Times New Roman"/>
          <w:color w:val="000000" w:themeColor="text1"/>
          <w:sz w:val="24"/>
          <w:szCs w:val="24"/>
        </w:rPr>
        <w:t>г.</w:t>
      </w:r>
    </w:p>
    <w:p w14:paraId="577CA77D" w14:textId="00619D50" w:rsidR="00E3298C" w:rsidRPr="002923D7" w:rsidRDefault="00E3298C"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 xml:space="preserve">6.2. Обязательства по настоящему Договору накладываются на Исполнителя только в течение срока его действия. </w:t>
      </w:r>
    </w:p>
    <w:p w14:paraId="64325AD9" w14:textId="77777777" w:rsidR="00E3298C" w:rsidRPr="002923D7" w:rsidRDefault="00E3298C" w:rsidP="001315A6">
      <w:pPr>
        <w:pStyle w:val="ConsPlusNormal"/>
        <w:widowControl/>
        <w:ind w:firstLine="0"/>
        <w:jc w:val="center"/>
        <w:rPr>
          <w:rFonts w:ascii="Times New Roman" w:hAnsi="Times New Roman" w:cs="Times New Roman"/>
          <w:color w:val="000000" w:themeColor="text1"/>
          <w:sz w:val="24"/>
          <w:szCs w:val="24"/>
        </w:rPr>
      </w:pPr>
      <w:r w:rsidRPr="002923D7">
        <w:rPr>
          <w:rFonts w:ascii="Times New Roman" w:hAnsi="Times New Roman" w:cs="Times New Roman"/>
          <w:b/>
          <w:color w:val="000000" w:themeColor="text1"/>
          <w:sz w:val="24"/>
          <w:szCs w:val="24"/>
        </w:rPr>
        <w:t>7. ОТВЕТСТВЕННОСТЬ СТОРОН</w:t>
      </w:r>
    </w:p>
    <w:p w14:paraId="7AD41B02" w14:textId="77777777" w:rsidR="00E3298C" w:rsidRPr="002923D7" w:rsidRDefault="00E3298C"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7.1. За невыполнение или ненадлежащее выполнение обязательств по настоящему Договору Исполнитель и Заказчик несут ответственность в соответствии с действующим законодательством РФ.</w:t>
      </w:r>
    </w:p>
    <w:p w14:paraId="7F8E037D" w14:textId="63D1C90F" w:rsidR="009750D5" w:rsidRPr="002923D7" w:rsidRDefault="00E3298C" w:rsidP="001315A6">
      <w:pPr>
        <w:widowControl w:val="0"/>
        <w:ind w:firstLine="567"/>
        <w:jc w:val="both"/>
        <w:rPr>
          <w:rFonts w:eastAsia="SimSun"/>
          <w:b/>
          <w:kern w:val="2"/>
          <w:lang w:bidi="hi-IN"/>
        </w:rPr>
      </w:pPr>
      <w:r w:rsidRPr="002923D7">
        <w:rPr>
          <w:color w:val="000000" w:themeColor="text1"/>
        </w:rPr>
        <w:t>7.2</w:t>
      </w:r>
      <w:r w:rsidR="009750D5" w:rsidRPr="002923D7">
        <w:rPr>
          <w:rFonts w:eastAsia="SimSun"/>
          <w:kern w:val="2"/>
          <w:lang w:bidi="hi-IN"/>
        </w:rPr>
        <w:t xml:space="preserve"> В случае если у Заказчика возникнут обоснованные претензии к Системе в частях качества включенной в нее информации и/или некорректной работы программных средств и/или иной предоставленной информации и материалов, подготовленных Исполнителем с использованием экземпляра Системы, Исполнитель обязуется рассмотреть Претензию Заказчика в течение 15 (пятнадцати) дней с момента ее получения. Претензии принимаются Исполнителем только в оплаченном периоде пополнения экземпляра Системы. В случае, признания Претензии обоснованной Исполнитель обязан устранить недостатки в разумный срок. В случае не устранения недостатков в указанный срок Заказчик будет вправе потребовать выплаты исключительной неустойки (штрафа) в размере, не превышающем стоимости одного месяца оказания услуг с использованием соответствующего экземпляра Системы, и/или досрочного расторжения настоящего Договора путем составления дополнительной Претензии. Исполнитель обязуется в пятнадцатидневный срок со дня получения дополнительной Претензии письменно ответить на нее. В случае, признания дополнительной Претензии Заказчика обоснованной Исполнитель обязан в зависимости от требований Заказчика перечислить Заказчику исключительную неустойку (штраф) и/или расторгнуть настоящий Договор.</w:t>
      </w:r>
    </w:p>
    <w:p w14:paraId="14EDB4D6" w14:textId="0628BC70" w:rsidR="00E3298C" w:rsidRPr="002923D7" w:rsidRDefault="00E3298C"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Исполнитель не несет ответственности за качество экземпляров Системы, в отношении котор</w:t>
      </w:r>
      <w:r w:rsidR="001E6262" w:rsidRPr="002923D7">
        <w:rPr>
          <w:rFonts w:ascii="Times New Roman" w:hAnsi="Times New Roman" w:cs="Times New Roman"/>
          <w:color w:val="000000" w:themeColor="text1"/>
          <w:sz w:val="24"/>
          <w:szCs w:val="24"/>
        </w:rPr>
        <w:t xml:space="preserve">ых </w:t>
      </w:r>
      <w:r w:rsidRPr="002923D7">
        <w:rPr>
          <w:rFonts w:ascii="Times New Roman" w:hAnsi="Times New Roman" w:cs="Times New Roman"/>
          <w:color w:val="000000" w:themeColor="text1"/>
          <w:sz w:val="24"/>
          <w:szCs w:val="24"/>
        </w:rPr>
        <w:t>не оказываются услуги по сопровождению</w:t>
      </w:r>
    </w:p>
    <w:p w14:paraId="7E3F2AF0" w14:textId="531661AD" w:rsidR="00E3298C" w:rsidRPr="002923D7" w:rsidRDefault="00E3298C" w:rsidP="001315A6">
      <w:pPr>
        <w:pStyle w:val="ConsPlusNorma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7.3. При нарушении Заказчиком условий оплаты услуг по адаптации и сопровождению экземпляров Системы Исполнитель имеет право прекратить оказание данных услуг, предварительно уведомив об этом Заказчика за 5 (пять) рабочих дней.</w:t>
      </w:r>
    </w:p>
    <w:p w14:paraId="47389FED" w14:textId="77777777" w:rsidR="00E01A7F" w:rsidRPr="002923D7" w:rsidRDefault="00E3298C" w:rsidP="001315A6">
      <w:pPr>
        <w:widowControl w:val="0"/>
        <w:ind w:firstLine="567"/>
        <w:jc w:val="both"/>
        <w:rPr>
          <w:rFonts w:eastAsia="SimSun"/>
          <w:b/>
          <w:kern w:val="2"/>
          <w:lang w:bidi="hi-IN"/>
        </w:rPr>
      </w:pPr>
      <w:r w:rsidRPr="002923D7">
        <w:rPr>
          <w:color w:val="000000" w:themeColor="text1"/>
        </w:rPr>
        <w:t xml:space="preserve">7.4. </w:t>
      </w:r>
      <w:r w:rsidR="00E01A7F" w:rsidRPr="002923D7">
        <w:rPr>
          <w:rFonts w:eastAsia="SimSun"/>
          <w:kern w:val="2"/>
          <w:lang w:bidi="hi-IN"/>
        </w:rPr>
        <w:t>Исполнитель имеет право отказаться от исполнения настоящего Договора в одностороннем внесудебном порядке в случаях:</w:t>
      </w:r>
    </w:p>
    <w:p w14:paraId="57F5C567" w14:textId="53EA5F6A" w:rsidR="00E3298C" w:rsidRPr="002923D7" w:rsidRDefault="00E3298C" w:rsidP="001315A6">
      <w:pPr>
        <w:widowControl w:val="0"/>
        <w:ind w:firstLine="709"/>
        <w:jc w:val="both"/>
        <w:rPr>
          <w:rFonts w:ascii="Arial" w:eastAsia="SimSun" w:hAnsi="Arial" w:cs="Arial"/>
          <w:b/>
          <w:kern w:val="2"/>
          <w:sz w:val="18"/>
          <w:szCs w:val="18"/>
          <w:lang w:bidi="hi-IN"/>
        </w:rPr>
      </w:pPr>
      <w:r w:rsidRPr="002923D7">
        <w:rPr>
          <w:color w:val="000000" w:themeColor="text1"/>
        </w:rPr>
        <w:t xml:space="preserve">7.4.1. </w:t>
      </w:r>
      <w:r w:rsidR="00E01A7F" w:rsidRPr="002923D7">
        <w:rPr>
          <w:rFonts w:eastAsia="SimSun"/>
          <w:kern w:val="2"/>
          <w:lang w:bidi="hi-IN"/>
        </w:rPr>
        <w:t>Внесения Заказчиком изменений в средства программной защиты Системы, приводящих к ее декомпилированию или модификации;</w:t>
      </w:r>
    </w:p>
    <w:p w14:paraId="7D402D0B" w14:textId="77777777" w:rsidR="00E01A7F" w:rsidRPr="002923D7" w:rsidRDefault="00E3298C" w:rsidP="001315A6">
      <w:pPr>
        <w:widowControl w:val="0"/>
        <w:ind w:firstLine="709"/>
        <w:jc w:val="both"/>
        <w:rPr>
          <w:rFonts w:eastAsia="SimSun"/>
          <w:b/>
          <w:kern w:val="2"/>
          <w:lang w:bidi="hi-IN"/>
        </w:rPr>
      </w:pPr>
      <w:r w:rsidRPr="002923D7">
        <w:rPr>
          <w:color w:val="000000" w:themeColor="text1"/>
        </w:rPr>
        <w:t xml:space="preserve">7.4.2. </w:t>
      </w:r>
      <w:r w:rsidR="00E01A7F" w:rsidRPr="002923D7">
        <w:rPr>
          <w:rFonts w:eastAsia="SimSun"/>
          <w:kern w:val="2"/>
          <w:lang w:bidi="hi-IN"/>
        </w:rPr>
        <w:t>Изготовления, воспроизведения, распространения (любым способом) Заказчиком контрафактных экземпляров Систем;</w:t>
      </w:r>
    </w:p>
    <w:p w14:paraId="4260A0C3" w14:textId="153229C0" w:rsidR="00E01A7F" w:rsidRPr="002923D7" w:rsidRDefault="00E01A7F" w:rsidP="001315A6">
      <w:pPr>
        <w:widowControl w:val="0"/>
        <w:ind w:firstLine="567"/>
        <w:jc w:val="both"/>
        <w:rPr>
          <w:rFonts w:eastAsia="SimSun"/>
          <w:b/>
          <w:kern w:val="2"/>
          <w:lang w:bidi="hi-IN"/>
        </w:rPr>
      </w:pPr>
      <w:r w:rsidRPr="002923D7">
        <w:rPr>
          <w:color w:val="000000" w:themeColor="text1"/>
        </w:rPr>
        <w:t xml:space="preserve">  </w:t>
      </w:r>
      <w:r w:rsidR="00E3298C" w:rsidRPr="002923D7">
        <w:rPr>
          <w:color w:val="000000" w:themeColor="text1"/>
        </w:rPr>
        <w:t>7.</w:t>
      </w:r>
      <w:r w:rsidR="007464D1" w:rsidRPr="002923D7">
        <w:rPr>
          <w:color w:val="000000" w:themeColor="text1"/>
        </w:rPr>
        <w:t>5</w:t>
      </w:r>
      <w:r w:rsidR="00E3298C" w:rsidRPr="002923D7">
        <w:rPr>
          <w:color w:val="000000" w:themeColor="text1"/>
        </w:rPr>
        <w:t xml:space="preserve">. </w:t>
      </w:r>
      <w:r w:rsidRPr="002923D7">
        <w:rPr>
          <w:rFonts w:eastAsia="SimSun"/>
          <w:kern w:val="2"/>
          <w:lang w:bidi="hi-IN"/>
        </w:rPr>
        <w:t xml:space="preserve">Исполнитель не несет ответственности за невозможность исполнения своих обязательств перед Заказчиком по причине неполадок в работе компьютерного, телекоммуникационного оборудования или каналов связи Заказчика и/или третьих лиц (в том числе оборудования оператора, предоставляющего Заказчику услуги связи), при недостаточном </w:t>
      </w:r>
      <w:r w:rsidRPr="002923D7">
        <w:rPr>
          <w:rFonts w:eastAsia="SimSun"/>
          <w:kern w:val="2"/>
          <w:lang w:bidi="hi-IN"/>
        </w:rPr>
        <w:lastRenderedPageBreak/>
        <w:t>качестве или скорости соединения при выходе Заказчика в сеть Интернет, а также в иных согласованных Сторонами случаях.</w:t>
      </w:r>
    </w:p>
    <w:p w14:paraId="3FF5823D" w14:textId="4A9AABFB" w:rsidR="00853B53" w:rsidRPr="00853B53" w:rsidRDefault="00E3298C" w:rsidP="00853B53">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7.</w:t>
      </w:r>
      <w:r w:rsidR="007464D1" w:rsidRPr="002923D7">
        <w:rPr>
          <w:rFonts w:ascii="Times New Roman" w:hAnsi="Times New Roman" w:cs="Times New Roman"/>
          <w:color w:val="000000" w:themeColor="text1"/>
          <w:sz w:val="24"/>
          <w:szCs w:val="24"/>
        </w:rPr>
        <w:t>6</w:t>
      </w:r>
      <w:r w:rsidRPr="002923D7">
        <w:rPr>
          <w:rFonts w:ascii="Times New Roman" w:hAnsi="Times New Roman" w:cs="Times New Roman"/>
          <w:color w:val="000000" w:themeColor="text1"/>
          <w:sz w:val="24"/>
          <w:szCs w:val="24"/>
        </w:rPr>
        <w:t>. Исполнитель несет ответственность за качество и работоспособность экземпляров Системы, с использованием которых он оказывает услуги в соответствии с п. 3.</w:t>
      </w:r>
      <w:r w:rsidR="00105755" w:rsidRPr="002923D7">
        <w:rPr>
          <w:rFonts w:ascii="Times New Roman" w:hAnsi="Times New Roman" w:cs="Times New Roman"/>
          <w:color w:val="000000" w:themeColor="text1"/>
          <w:sz w:val="24"/>
          <w:szCs w:val="24"/>
        </w:rPr>
        <w:t>1.</w:t>
      </w:r>
      <w:r w:rsidRPr="002923D7">
        <w:rPr>
          <w:rFonts w:ascii="Times New Roman" w:hAnsi="Times New Roman" w:cs="Times New Roman"/>
          <w:color w:val="000000" w:themeColor="text1"/>
          <w:sz w:val="24"/>
          <w:szCs w:val="24"/>
        </w:rPr>
        <w:t>2</w:t>
      </w:r>
      <w:r w:rsidR="00EF503D" w:rsidRPr="002923D7">
        <w:rPr>
          <w:rFonts w:ascii="Times New Roman" w:hAnsi="Times New Roman" w:cs="Times New Roman"/>
          <w:color w:val="000000" w:themeColor="text1"/>
          <w:sz w:val="24"/>
          <w:szCs w:val="24"/>
        </w:rPr>
        <w:t>, настоящего</w:t>
      </w:r>
      <w:r w:rsidRPr="002923D7">
        <w:rPr>
          <w:rFonts w:ascii="Times New Roman" w:hAnsi="Times New Roman" w:cs="Times New Roman"/>
          <w:color w:val="000000" w:themeColor="text1"/>
          <w:sz w:val="24"/>
          <w:szCs w:val="24"/>
        </w:rPr>
        <w:t xml:space="preserve"> Договора, только при условии, что данны</w:t>
      </w:r>
      <w:r w:rsidR="008335EC" w:rsidRPr="002923D7">
        <w:rPr>
          <w:rFonts w:ascii="Times New Roman" w:hAnsi="Times New Roman" w:cs="Times New Roman"/>
          <w:color w:val="000000" w:themeColor="text1"/>
          <w:sz w:val="24"/>
          <w:szCs w:val="24"/>
        </w:rPr>
        <w:t>е</w:t>
      </w:r>
      <w:r w:rsidRPr="002923D7">
        <w:rPr>
          <w:rFonts w:ascii="Times New Roman" w:hAnsi="Times New Roman" w:cs="Times New Roman"/>
          <w:color w:val="000000" w:themeColor="text1"/>
          <w:sz w:val="24"/>
          <w:szCs w:val="24"/>
        </w:rPr>
        <w:t xml:space="preserve"> экземпляры Системы отключен от возможности одновременной работы с экземплярами Системы, в отношении которых Заказчик отказался от услуг. Отключение от возможности одновременной работы должно быть осуществлено не позднее шести месяцев с момента такого отказа. Исполнитель обязан произвести данное отключение по первому требованию Заказчика.</w:t>
      </w:r>
    </w:p>
    <w:p w14:paraId="489224E4" w14:textId="77777777" w:rsidR="00853B53" w:rsidRDefault="00853B53" w:rsidP="001315A6">
      <w:pPr>
        <w:ind w:firstLine="540"/>
        <w:jc w:val="center"/>
        <w:rPr>
          <w:b/>
          <w:color w:val="000000" w:themeColor="text1"/>
        </w:rPr>
      </w:pPr>
    </w:p>
    <w:p w14:paraId="7111A9A2" w14:textId="77777777" w:rsidR="00E3298C" w:rsidRPr="002923D7" w:rsidRDefault="00E3298C" w:rsidP="001315A6">
      <w:pPr>
        <w:ind w:firstLine="540"/>
        <w:jc w:val="center"/>
        <w:rPr>
          <w:color w:val="000000" w:themeColor="text1"/>
        </w:rPr>
      </w:pPr>
      <w:r w:rsidRPr="002923D7">
        <w:rPr>
          <w:b/>
          <w:color w:val="000000" w:themeColor="text1"/>
        </w:rPr>
        <w:t>8. ПОРЯДОК РАЗРЕШЕНИЯ СПОРОВ.</w:t>
      </w:r>
    </w:p>
    <w:p w14:paraId="4DA5A323" w14:textId="77777777" w:rsidR="00E3298C" w:rsidRPr="002923D7" w:rsidRDefault="00E3298C" w:rsidP="001315A6">
      <w:pPr>
        <w:ind w:firstLine="567"/>
        <w:jc w:val="both"/>
        <w:rPr>
          <w:color w:val="000000" w:themeColor="text1"/>
        </w:rPr>
      </w:pPr>
      <w:r w:rsidRPr="002923D7">
        <w:rPr>
          <w:color w:val="000000" w:themeColor="text1"/>
        </w:rPr>
        <w:t>8.1.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w:t>
      </w:r>
      <w:r w:rsidR="00513E95" w:rsidRPr="002923D7">
        <w:rPr>
          <w:color w:val="000000" w:themeColor="text1"/>
        </w:rPr>
        <w:t xml:space="preserve"> в Арбитражном суде Республики Марий Эл</w:t>
      </w:r>
      <w:r w:rsidRPr="002923D7">
        <w:rPr>
          <w:color w:val="000000" w:themeColor="text1"/>
        </w:rPr>
        <w:t>.</w:t>
      </w:r>
    </w:p>
    <w:p w14:paraId="66705625" w14:textId="77777777" w:rsidR="00E3298C" w:rsidRPr="002923D7" w:rsidRDefault="002307CA" w:rsidP="001315A6">
      <w:pPr>
        <w:ind w:firstLine="567"/>
        <w:jc w:val="both"/>
        <w:rPr>
          <w:color w:val="000000" w:themeColor="text1"/>
        </w:rPr>
      </w:pPr>
      <w:r w:rsidRPr="002923D7">
        <w:rPr>
          <w:color w:val="000000" w:themeColor="text1"/>
        </w:rPr>
        <w:t xml:space="preserve">8.2. До передачи спора на разрешение </w:t>
      </w:r>
      <w:r w:rsidR="00E3298C" w:rsidRPr="002923D7">
        <w:rPr>
          <w:color w:val="000000" w:themeColor="text1"/>
        </w:rPr>
        <w:t>суд</w:t>
      </w:r>
      <w:r w:rsidR="00513E95" w:rsidRPr="002923D7">
        <w:rPr>
          <w:color w:val="000000" w:themeColor="text1"/>
        </w:rPr>
        <w:t>а</w:t>
      </w:r>
      <w:r w:rsidR="00E3298C" w:rsidRPr="002923D7">
        <w:rPr>
          <w:color w:val="000000" w:themeColor="text1"/>
        </w:rPr>
        <w:t xml:space="preserve"> Сторонами должен быть соблюден претензионный порядок его урегулирования.</w:t>
      </w:r>
    </w:p>
    <w:p w14:paraId="7EA5C0E0" w14:textId="77DE8D93" w:rsidR="00E3298C" w:rsidRPr="002923D7" w:rsidRDefault="00E3298C" w:rsidP="001315A6">
      <w:pPr>
        <w:ind w:firstLine="567"/>
        <w:jc w:val="both"/>
        <w:rPr>
          <w:color w:val="000000" w:themeColor="text1"/>
        </w:rPr>
      </w:pPr>
      <w:r w:rsidRPr="002923D7">
        <w:rPr>
          <w:color w:val="000000" w:themeColor="text1"/>
        </w:rPr>
        <w:t xml:space="preserve">8.3. Претензия должна быть составлена в письменном виде, подписана уполномоченным лицом и выслана по </w:t>
      </w:r>
      <w:r w:rsidR="00527E24" w:rsidRPr="002923D7">
        <w:rPr>
          <w:color w:val="000000" w:themeColor="text1"/>
        </w:rPr>
        <w:t xml:space="preserve">электронной почте, </w:t>
      </w:r>
      <w:r w:rsidRPr="002923D7">
        <w:rPr>
          <w:color w:val="000000" w:themeColor="text1"/>
        </w:rPr>
        <w:t>факсу или по почте заказным письмом с уведомлением о вручении.</w:t>
      </w:r>
    </w:p>
    <w:p w14:paraId="37E53FBF" w14:textId="77777777" w:rsidR="00E3298C" w:rsidRPr="002923D7" w:rsidRDefault="00E3298C" w:rsidP="001315A6">
      <w:pPr>
        <w:ind w:firstLine="567"/>
        <w:jc w:val="both"/>
        <w:rPr>
          <w:color w:val="000000" w:themeColor="text1"/>
        </w:rPr>
      </w:pPr>
      <w:r w:rsidRPr="002923D7">
        <w:rPr>
          <w:color w:val="000000" w:themeColor="text1"/>
        </w:rPr>
        <w:t>8.4.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14:paraId="70CB4B4A" w14:textId="743A169C" w:rsidR="00E3298C" w:rsidRPr="002923D7" w:rsidRDefault="00E3298C" w:rsidP="001315A6">
      <w:pPr>
        <w:ind w:firstLine="567"/>
        <w:jc w:val="both"/>
        <w:rPr>
          <w:color w:val="000000" w:themeColor="text1"/>
        </w:rPr>
      </w:pPr>
      <w:r w:rsidRPr="002923D7">
        <w:rPr>
          <w:color w:val="000000" w:themeColor="text1"/>
        </w:rPr>
        <w:t>8.5. Ответ на претензию направляется по</w:t>
      </w:r>
      <w:r w:rsidR="00527E24" w:rsidRPr="002923D7">
        <w:rPr>
          <w:color w:val="000000" w:themeColor="text1"/>
        </w:rPr>
        <w:t xml:space="preserve"> электронной почте,</w:t>
      </w:r>
      <w:r w:rsidRPr="002923D7">
        <w:rPr>
          <w:color w:val="000000" w:themeColor="text1"/>
        </w:rPr>
        <w:t xml:space="preserve"> факсу либо заказным письмом.</w:t>
      </w:r>
    </w:p>
    <w:p w14:paraId="5BC46FE5" w14:textId="77777777" w:rsidR="00853B53" w:rsidRDefault="00853B53" w:rsidP="001315A6">
      <w:pPr>
        <w:ind w:firstLine="540"/>
        <w:jc w:val="center"/>
        <w:rPr>
          <w:b/>
          <w:color w:val="000000" w:themeColor="text1"/>
        </w:rPr>
      </w:pPr>
    </w:p>
    <w:p w14:paraId="42144BF8" w14:textId="77777777" w:rsidR="00E3298C" w:rsidRPr="002923D7" w:rsidRDefault="00E3298C" w:rsidP="001315A6">
      <w:pPr>
        <w:ind w:firstLine="540"/>
        <w:jc w:val="center"/>
        <w:rPr>
          <w:color w:val="000000" w:themeColor="text1"/>
        </w:rPr>
      </w:pPr>
      <w:r w:rsidRPr="002923D7">
        <w:rPr>
          <w:b/>
          <w:color w:val="000000" w:themeColor="text1"/>
        </w:rPr>
        <w:t>9. КОНФИДЕНЦИАЛЬНОСТЬ.</w:t>
      </w:r>
    </w:p>
    <w:p w14:paraId="1FB34D20" w14:textId="77777777" w:rsidR="00E3298C" w:rsidRPr="002923D7" w:rsidRDefault="00E3298C" w:rsidP="001315A6">
      <w:pPr>
        <w:ind w:firstLine="540"/>
        <w:jc w:val="both"/>
        <w:rPr>
          <w:color w:val="000000" w:themeColor="text1"/>
        </w:rPr>
      </w:pPr>
      <w:r w:rsidRPr="002923D7">
        <w:rPr>
          <w:color w:val="000000" w:themeColor="text1"/>
        </w:rPr>
        <w:t>9.1.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3CA28AE9" w14:textId="77777777" w:rsidR="00E3298C" w:rsidRPr="002923D7" w:rsidRDefault="00E3298C" w:rsidP="001315A6">
      <w:pPr>
        <w:ind w:firstLine="540"/>
        <w:jc w:val="both"/>
        <w:rPr>
          <w:color w:val="000000" w:themeColor="text1"/>
        </w:rPr>
      </w:pPr>
      <w:r w:rsidRPr="002923D7">
        <w:rPr>
          <w:color w:val="000000" w:themeColor="text1"/>
        </w:rPr>
        <w:t>9.2.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42B7CEA8" w14:textId="1BF8E4B5" w:rsidR="00E3298C" w:rsidRPr="002923D7" w:rsidRDefault="00E3298C" w:rsidP="001315A6">
      <w:pPr>
        <w:ind w:firstLine="540"/>
        <w:jc w:val="both"/>
        <w:rPr>
          <w:color w:val="000000" w:themeColor="text1"/>
        </w:rPr>
      </w:pPr>
      <w:r w:rsidRPr="002923D7">
        <w:rPr>
          <w:color w:val="000000" w:themeColor="text1"/>
        </w:rPr>
        <w:t>9.3.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14:paraId="299E2AA7" w14:textId="77777777" w:rsidR="00853B53" w:rsidRDefault="00853B53" w:rsidP="001315A6">
      <w:pPr>
        <w:jc w:val="center"/>
        <w:rPr>
          <w:b/>
          <w:color w:val="000000" w:themeColor="text1"/>
          <w:shd w:val="clear" w:color="auto" w:fill="FFFFFF"/>
        </w:rPr>
      </w:pPr>
    </w:p>
    <w:p w14:paraId="207FDDD9" w14:textId="77777777" w:rsidR="00E3298C" w:rsidRPr="002923D7" w:rsidRDefault="00E3298C" w:rsidP="001315A6">
      <w:pPr>
        <w:jc w:val="center"/>
        <w:rPr>
          <w:color w:val="000000" w:themeColor="text1"/>
        </w:rPr>
      </w:pPr>
      <w:r w:rsidRPr="002923D7">
        <w:rPr>
          <w:b/>
          <w:color w:val="000000" w:themeColor="text1"/>
          <w:shd w:val="clear" w:color="auto" w:fill="FFFFFF"/>
        </w:rPr>
        <w:t>10. АНТИКОРРУПЦИОННАЯ ОГОВОРКА.</w:t>
      </w:r>
    </w:p>
    <w:p w14:paraId="646E8700" w14:textId="77777777" w:rsidR="00E3298C" w:rsidRPr="002923D7" w:rsidRDefault="00E3298C" w:rsidP="001315A6">
      <w:pPr>
        <w:ind w:firstLine="567"/>
        <w:jc w:val="both"/>
        <w:rPr>
          <w:color w:val="000000" w:themeColor="text1"/>
        </w:rPr>
      </w:pPr>
      <w:r w:rsidRPr="002923D7">
        <w:rPr>
          <w:color w:val="000000" w:themeColor="text1"/>
          <w:shd w:val="clear" w:color="auto" w:fill="FFFFFF"/>
        </w:rPr>
        <w:t xml:space="preserve">10.1.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7F3DFB8A" w14:textId="7FEA8A04" w:rsidR="00E3298C" w:rsidRPr="002923D7" w:rsidRDefault="00E3298C" w:rsidP="001315A6">
      <w:pPr>
        <w:ind w:firstLine="567"/>
        <w:jc w:val="both"/>
        <w:rPr>
          <w:color w:val="000000" w:themeColor="text1"/>
          <w:shd w:val="clear" w:color="auto" w:fill="FFFFFF"/>
        </w:rPr>
      </w:pPr>
      <w:r w:rsidRPr="002923D7">
        <w:rPr>
          <w:color w:val="000000" w:themeColor="text1"/>
          <w:shd w:val="clear" w:color="auto" w:fill="FFFFFF"/>
        </w:rPr>
        <w:t>10.2.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14:paraId="33D70AC1" w14:textId="77777777" w:rsidR="00853B53" w:rsidRDefault="00853B53" w:rsidP="001315A6">
      <w:pPr>
        <w:pStyle w:val="ConsPlusNormal"/>
        <w:widowControl/>
        <w:ind w:firstLine="709"/>
        <w:jc w:val="center"/>
        <w:rPr>
          <w:rFonts w:ascii="Times New Roman" w:hAnsi="Times New Roman" w:cs="Times New Roman"/>
          <w:b/>
          <w:color w:val="000000" w:themeColor="text1"/>
          <w:sz w:val="24"/>
          <w:szCs w:val="24"/>
        </w:rPr>
      </w:pPr>
    </w:p>
    <w:p w14:paraId="07E7D698" w14:textId="77777777" w:rsidR="00E3298C" w:rsidRPr="002923D7" w:rsidRDefault="00E3298C" w:rsidP="001315A6">
      <w:pPr>
        <w:pStyle w:val="ConsPlusNormal"/>
        <w:widowControl/>
        <w:ind w:firstLine="709"/>
        <w:jc w:val="center"/>
        <w:rPr>
          <w:rFonts w:ascii="Times New Roman" w:hAnsi="Times New Roman" w:cs="Times New Roman"/>
          <w:color w:val="000000" w:themeColor="text1"/>
          <w:sz w:val="24"/>
          <w:szCs w:val="24"/>
        </w:rPr>
      </w:pPr>
      <w:r w:rsidRPr="002923D7">
        <w:rPr>
          <w:rFonts w:ascii="Times New Roman" w:hAnsi="Times New Roman" w:cs="Times New Roman"/>
          <w:b/>
          <w:color w:val="000000" w:themeColor="text1"/>
          <w:sz w:val="24"/>
          <w:szCs w:val="24"/>
        </w:rPr>
        <w:t>11. ОСОБЫЕ УСЛОВИЯ</w:t>
      </w:r>
    </w:p>
    <w:p w14:paraId="642049A0" w14:textId="7B401C0D" w:rsidR="00E3298C" w:rsidRPr="002923D7" w:rsidRDefault="00E3298C"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11.1. Заказчик имеет право отказаться от услуг по адаптации и сопровождению экземпляров Системы, оказываемых Исполнителем, до истечения срока действия настоящего Договора. Заказчик обязан уведомить Исполнителя о таком отказе не менее чем за 30 (тридцать) дней.</w:t>
      </w:r>
    </w:p>
    <w:p w14:paraId="45B5791C" w14:textId="6FF94508" w:rsidR="00E3298C" w:rsidRPr="002923D7" w:rsidRDefault="00E3298C"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11.2. Оказание услуг с использованием экземпляров Системы (услуг по адаптации и сопровождению экземпляр</w:t>
      </w:r>
      <w:r w:rsidR="002307CA" w:rsidRPr="002923D7">
        <w:rPr>
          <w:rFonts w:ascii="Times New Roman" w:hAnsi="Times New Roman" w:cs="Times New Roman"/>
          <w:color w:val="000000" w:themeColor="text1"/>
          <w:sz w:val="24"/>
          <w:szCs w:val="24"/>
        </w:rPr>
        <w:t>ов</w:t>
      </w:r>
      <w:r w:rsidRPr="002923D7">
        <w:rPr>
          <w:rFonts w:ascii="Times New Roman" w:hAnsi="Times New Roman" w:cs="Times New Roman"/>
          <w:color w:val="000000" w:themeColor="text1"/>
          <w:sz w:val="24"/>
          <w:szCs w:val="24"/>
        </w:rPr>
        <w:t xml:space="preserve"> Системы), отмененное Заказчиком в соответствии с п</w:t>
      </w:r>
      <w:r w:rsidRPr="002923D7">
        <w:rPr>
          <w:rFonts w:ascii="Times New Roman" w:hAnsi="Times New Roman" w:cs="Times New Roman"/>
          <w:b/>
          <w:color w:val="000000" w:themeColor="text1"/>
          <w:sz w:val="24"/>
          <w:szCs w:val="24"/>
        </w:rPr>
        <w:t xml:space="preserve">. </w:t>
      </w:r>
      <w:r w:rsidRPr="002923D7">
        <w:rPr>
          <w:rFonts w:ascii="Times New Roman" w:hAnsi="Times New Roman" w:cs="Times New Roman"/>
          <w:color w:val="000000" w:themeColor="text1"/>
          <w:sz w:val="24"/>
          <w:szCs w:val="24"/>
        </w:rPr>
        <w:t>11.1. настоящего Договора, может быть продолжено Исполнителем после оплаты Заказчиком стоимости возобновления оказания услуг по Прейскуранту Исполнителя.</w:t>
      </w:r>
    </w:p>
    <w:p w14:paraId="48DA2649" w14:textId="76762AC1" w:rsidR="0067763A" w:rsidRPr="002923D7" w:rsidRDefault="0067763A" w:rsidP="001315A6">
      <w:pPr>
        <w:widowControl w:val="0"/>
        <w:ind w:firstLine="540"/>
        <w:jc w:val="both"/>
        <w:rPr>
          <w:b/>
          <w:kern w:val="2"/>
          <w:lang w:bidi="hi-IN"/>
        </w:rPr>
      </w:pPr>
      <w:r w:rsidRPr="002923D7">
        <w:rPr>
          <w:kern w:val="2"/>
          <w:lang w:bidi="hi-IN"/>
        </w:rPr>
        <w:lastRenderedPageBreak/>
        <w:t>11.3. Заказчик обязан обеспечить соблюдение Уникальными пользователями положений настоящего Договора.</w:t>
      </w:r>
    </w:p>
    <w:p w14:paraId="5DF3F5EC" w14:textId="57BE77F1" w:rsidR="00E3298C" w:rsidRPr="002923D7" w:rsidRDefault="00E3298C"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11.</w:t>
      </w:r>
      <w:r w:rsidR="0067763A" w:rsidRPr="002923D7">
        <w:rPr>
          <w:rFonts w:ascii="Times New Roman" w:hAnsi="Times New Roman" w:cs="Times New Roman"/>
          <w:color w:val="000000" w:themeColor="text1"/>
          <w:sz w:val="24"/>
          <w:szCs w:val="24"/>
        </w:rPr>
        <w:t>4</w:t>
      </w:r>
      <w:r w:rsidRPr="002923D7">
        <w:rPr>
          <w:rFonts w:ascii="Times New Roman" w:hAnsi="Times New Roman" w:cs="Times New Roman"/>
          <w:color w:val="000000" w:themeColor="text1"/>
          <w:sz w:val="24"/>
          <w:szCs w:val="24"/>
        </w:rPr>
        <w:t xml:space="preserve">. В случае отказа Заказчика от услуг по адаптации и сопровождению экземпляра (Системы), оказываемых Исполнителем в соответствии с п. </w:t>
      </w:r>
      <w:r w:rsidRPr="002923D7">
        <w:rPr>
          <w:rFonts w:ascii="Times New Roman" w:hAnsi="Times New Roman" w:cs="Times New Roman"/>
          <w:b/>
          <w:color w:val="000000" w:themeColor="text1"/>
          <w:sz w:val="24"/>
          <w:szCs w:val="24"/>
        </w:rPr>
        <w:t>2.1.</w:t>
      </w:r>
      <w:r w:rsidRPr="002923D7">
        <w:rPr>
          <w:rFonts w:ascii="Times New Roman" w:hAnsi="Times New Roman" w:cs="Times New Roman"/>
          <w:color w:val="000000" w:themeColor="text1"/>
          <w:sz w:val="24"/>
          <w:szCs w:val="24"/>
        </w:rPr>
        <w:t xml:space="preserve"> настоящего Договора, оказание Заказчику любых услуг с использованием данного экземпляра Системы, в том числе осуществление технической профилактики работоспособности экземпляра Системы, восстановление работоспособности экземпляра Системы, перенос экземпляра Системы (сетевой и флэш версии экземпляра Системы) на другой компьютер (локальную сеть или флэш-носитель) может быть осуществлено Исполнителем только при наличии технической возможности после оплаты Заказчиком стоимости возобновления оказания услуг по Прейскуранту Исполнителя.</w:t>
      </w:r>
    </w:p>
    <w:p w14:paraId="732E34E6" w14:textId="0FB60CCF" w:rsidR="00E3298C" w:rsidRPr="002923D7" w:rsidRDefault="00E3298C"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11.</w:t>
      </w:r>
      <w:r w:rsidR="0067763A" w:rsidRPr="002923D7">
        <w:rPr>
          <w:rFonts w:ascii="Times New Roman" w:hAnsi="Times New Roman" w:cs="Times New Roman"/>
          <w:color w:val="000000" w:themeColor="text1"/>
          <w:sz w:val="24"/>
          <w:szCs w:val="24"/>
        </w:rPr>
        <w:t>5</w:t>
      </w:r>
      <w:r w:rsidRPr="002923D7">
        <w:rPr>
          <w:rFonts w:ascii="Times New Roman" w:hAnsi="Times New Roman" w:cs="Times New Roman"/>
          <w:color w:val="000000" w:themeColor="text1"/>
          <w:sz w:val="24"/>
          <w:szCs w:val="24"/>
        </w:rPr>
        <w:t>. Условия настоящего Договора и дополнительных соглашений к нему являются конфиденциальными и не подлежат разглашению, за исключением случаев, когда иное предусмотрено законодательством Российской Федерации.</w:t>
      </w:r>
    </w:p>
    <w:p w14:paraId="4EB05769" w14:textId="28C4FB47" w:rsidR="00E3298C" w:rsidRPr="002923D7" w:rsidRDefault="00E3298C"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11.</w:t>
      </w:r>
      <w:r w:rsidR="0067763A" w:rsidRPr="002923D7">
        <w:rPr>
          <w:rFonts w:ascii="Times New Roman" w:hAnsi="Times New Roman" w:cs="Times New Roman"/>
          <w:color w:val="000000" w:themeColor="text1"/>
          <w:sz w:val="24"/>
          <w:szCs w:val="24"/>
        </w:rPr>
        <w:t>6</w:t>
      </w:r>
      <w:r w:rsidRPr="002923D7">
        <w:rPr>
          <w:rFonts w:ascii="Times New Roman" w:hAnsi="Times New Roman" w:cs="Times New Roman"/>
          <w:color w:val="000000" w:themeColor="text1"/>
          <w:sz w:val="24"/>
          <w:szCs w:val="24"/>
        </w:rPr>
        <w:t>. Исполнитель вправе передать все права и обязанности по настоящему Договору другому официальному Дистрибьютору Сети КонсультантПлюс с уведомлением Заказчика за 10 (десять) дней до момента передачи.</w:t>
      </w:r>
    </w:p>
    <w:p w14:paraId="5E163AB9" w14:textId="240B5656" w:rsidR="00E3298C" w:rsidRPr="002923D7" w:rsidRDefault="00E3298C"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11.</w:t>
      </w:r>
      <w:r w:rsidR="0067763A" w:rsidRPr="002923D7">
        <w:rPr>
          <w:rFonts w:ascii="Times New Roman" w:hAnsi="Times New Roman" w:cs="Times New Roman"/>
          <w:color w:val="000000" w:themeColor="text1"/>
          <w:sz w:val="24"/>
          <w:szCs w:val="24"/>
        </w:rPr>
        <w:t>7</w:t>
      </w:r>
      <w:r w:rsidRPr="002923D7">
        <w:rPr>
          <w:rFonts w:ascii="Times New Roman" w:hAnsi="Times New Roman" w:cs="Times New Roman"/>
          <w:color w:val="000000" w:themeColor="text1"/>
          <w:sz w:val="24"/>
          <w:szCs w:val="24"/>
        </w:rPr>
        <w:t>. Разработчик Систем вправе самостоятельно определять информационное содержание Систем в рамках их общей направленности. Информация, содержащаяся в Системе, включая авторские материалы (комментарии, книги, статьи, ответы на вопросы и т.д.), имеет справочный характер. Разработчик не несет ответственности за правильность информации, изложенной в авторских материалах.</w:t>
      </w:r>
    </w:p>
    <w:p w14:paraId="15D7B469" w14:textId="17F0C7EE" w:rsidR="00E3298C" w:rsidRPr="002923D7" w:rsidRDefault="00E3298C"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11.</w:t>
      </w:r>
      <w:r w:rsidR="0067763A" w:rsidRPr="002923D7">
        <w:rPr>
          <w:rFonts w:ascii="Times New Roman" w:hAnsi="Times New Roman" w:cs="Times New Roman"/>
          <w:color w:val="000000" w:themeColor="text1"/>
          <w:sz w:val="24"/>
          <w:szCs w:val="24"/>
        </w:rPr>
        <w:t>8</w:t>
      </w:r>
      <w:r w:rsidRPr="002923D7">
        <w:rPr>
          <w:rFonts w:ascii="Times New Roman" w:hAnsi="Times New Roman" w:cs="Times New Roman"/>
          <w:color w:val="000000" w:themeColor="text1"/>
          <w:sz w:val="24"/>
          <w:szCs w:val="24"/>
        </w:rPr>
        <w:t>. Во всех случаях указания каких-либо сроков по настоящему Договору под днями понимаются официальные рабочие дни, под месяцами - полные календарные месяцы.</w:t>
      </w:r>
    </w:p>
    <w:p w14:paraId="0F30D486" w14:textId="103453E5" w:rsidR="00E3298C" w:rsidRPr="002923D7" w:rsidRDefault="00E3298C" w:rsidP="001315A6">
      <w:pPr>
        <w:pStyle w:val="ConsPlusNormal"/>
        <w:ind w:firstLine="540"/>
        <w:jc w:val="both"/>
        <w:rPr>
          <w:b/>
          <w:kern w:val="2"/>
          <w:sz w:val="18"/>
          <w:szCs w:val="18"/>
          <w:lang w:bidi="hi-IN"/>
        </w:rPr>
      </w:pPr>
      <w:r w:rsidRPr="002923D7">
        <w:rPr>
          <w:rFonts w:ascii="Times New Roman" w:hAnsi="Times New Roman" w:cs="Times New Roman"/>
          <w:color w:val="000000" w:themeColor="text1"/>
          <w:sz w:val="24"/>
          <w:szCs w:val="24"/>
        </w:rPr>
        <w:t>11.</w:t>
      </w:r>
      <w:r w:rsidR="0067763A" w:rsidRPr="002923D7">
        <w:rPr>
          <w:rFonts w:ascii="Times New Roman" w:hAnsi="Times New Roman" w:cs="Times New Roman"/>
          <w:color w:val="000000" w:themeColor="text1"/>
          <w:sz w:val="24"/>
          <w:szCs w:val="24"/>
        </w:rPr>
        <w:t>9</w:t>
      </w:r>
      <w:r w:rsidRPr="002923D7">
        <w:rPr>
          <w:rFonts w:ascii="Times New Roman" w:hAnsi="Times New Roman" w:cs="Times New Roman"/>
          <w:color w:val="000000" w:themeColor="text1"/>
          <w:sz w:val="24"/>
          <w:szCs w:val="24"/>
        </w:rPr>
        <w:t xml:space="preserve">. </w:t>
      </w:r>
      <w:r w:rsidR="00B76FB4" w:rsidRPr="002923D7">
        <w:rPr>
          <w:rFonts w:ascii="Times New Roman" w:hAnsi="Times New Roman" w:cs="Times New Roman"/>
          <w:kern w:val="2"/>
          <w:sz w:val="24"/>
          <w:szCs w:val="24"/>
          <w:lang w:bidi="hi-IN"/>
        </w:rPr>
        <w:t>В случае если в силу технических особенностей определенной Системы какие-либо условия настоящего Договора выполнить невозможно, то эти условия и ответственность за невыполнение этих условий, если она предусмотрена, считаются недействующими в отношении экземпляров данной Системы.</w:t>
      </w:r>
    </w:p>
    <w:p w14:paraId="5F55CAE1" w14:textId="26457524" w:rsidR="00E3298C" w:rsidRPr="002923D7" w:rsidRDefault="00E3298C"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11.</w:t>
      </w:r>
      <w:r w:rsidR="0067763A" w:rsidRPr="002923D7">
        <w:rPr>
          <w:rFonts w:ascii="Times New Roman" w:hAnsi="Times New Roman" w:cs="Times New Roman"/>
          <w:color w:val="000000" w:themeColor="text1"/>
          <w:sz w:val="24"/>
          <w:szCs w:val="24"/>
        </w:rPr>
        <w:t>10</w:t>
      </w:r>
      <w:r w:rsidRPr="002923D7">
        <w:rPr>
          <w:rFonts w:ascii="Times New Roman" w:hAnsi="Times New Roman" w:cs="Times New Roman"/>
          <w:color w:val="000000" w:themeColor="text1"/>
          <w:sz w:val="24"/>
          <w:szCs w:val="24"/>
        </w:rPr>
        <w:t>. Исполнитель может оказывать услуги по адаптации и сопровождению экземпляров Системы по настоящему Договору с привлечением третьих лиц.</w:t>
      </w:r>
    </w:p>
    <w:p w14:paraId="79550E66" w14:textId="2B0D53D5" w:rsidR="00E3298C" w:rsidRPr="002923D7" w:rsidRDefault="00E3298C"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11.1</w:t>
      </w:r>
      <w:r w:rsidR="0067763A" w:rsidRPr="002923D7">
        <w:rPr>
          <w:rFonts w:ascii="Times New Roman" w:hAnsi="Times New Roman" w:cs="Times New Roman"/>
          <w:color w:val="000000" w:themeColor="text1"/>
          <w:sz w:val="24"/>
          <w:szCs w:val="24"/>
        </w:rPr>
        <w:t>1</w:t>
      </w:r>
      <w:r w:rsidRPr="002923D7">
        <w:rPr>
          <w:rFonts w:ascii="Times New Roman" w:hAnsi="Times New Roman" w:cs="Times New Roman"/>
          <w:color w:val="000000" w:themeColor="text1"/>
          <w:sz w:val="24"/>
          <w:szCs w:val="24"/>
        </w:rPr>
        <w:t xml:space="preserve">. </w:t>
      </w:r>
      <w:r w:rsidR="00AC0864" w:rsidRPr="002923D7">
        <w:rPr>
          <w:rFonts w:ascii="Times New Roman" w:hAnsi="Times New Roman" w:cs="Times New Roman"/>
          <w:sz w:val="24"/>
          <w:szCs w:val="24"/>
        </w:rPr>
        <w:t>Исполнитель может получать служебные файлы и информацию с компьютера Заказчика, необходимые для надлежащего исполнения обязательств перед Заказчиком.</w:t>
      </w:r>
    </w:p>
    <w:p w14:paraId="4F165823" w14:textId="03A3CFDB" w:rsidR="00E3298C" w:rsidRPr="002923D7" w:rsidRDefault="00E3298C"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11.1</w:t>
      </w:r>
      <w:r w:rsidR="0067763A" w:rsidRPr="002923D7">
        <w:rPr>
          <w:rFonts w:ascii="Times New Roman" w:hAnsi="Times New Roman" w:cs="Times New Roman"/>
          <w:color w:val="000000" w:themeColor="text1"/>
          <w:sz w:val="24"/>
          <w:szCs w:val="24"/>
        </w:rPr>
        <w:t>2</w:t>
      </w:r>
      <w:r w:rsidRPr="002923D7">
        <w:rPr>
          <w:rFonts w:ascii="Times New Roman" w:hAnsi="Times New Roman" w:cs="Times New Roman"/>
          <w:color w:val="000000" w:themeColor="text1"/>
          <w:sz w:val="24"/>
          <w:szCs w:val="24"/>
        </w:rPr>
        <w:t>. Особенности использования, сопровождения и передачи третьим лицам некоторых экземпляров Системы могут определяться дополнительным соглашением к настоящему Договору.</w:t>
      </w:r>
    </w:p>
    <w:p w14:paraId="274024F0" w14:textId="4B60E511" w:rsidR="00E3298C" w:rsidRPr="002923D7" w:rsidRDefault="00E3298C"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11.1</w:t>
      </w:r>
      <w:r w:rsidR="0067763A" w:rsidRPr="002923D7">
        <w:rPr>
          <w:rFonts w:ascii="Times New Roman" w:hAnsi="Times New Roman" w:cs="Times New Roman"/>
          <w:color w:val="000000" w:themeColor="text1"/>
          <w:sz w:val="24"/>
          <w:szCs w:val="24"/>
        </w:rPr>
        <w:t>3</w:t>
      </w:r>
      <w:r w:rsidRPr="002923D7">
        <w:rPr>
          <w:rFonts w:ascii="Times New Roman" w:hAnsi="Times New Roman" w:cs="Times New Roman"/>
          <w:color w:val="000000" w:themeColor="text1"/>
          <w:sz w:val="24"/>
          <w:szCs w:val="24"/>
        </w:rPr>
        <w:t>. С согласия Заказчика Исполнитель вправе изменить параметры и/или название экземпляров) Систем, сопровождаем</w:t>
      </w:r>
      <w:r w:rsidR="00B27F96" w:rsidRPr="002923D7">
        <w:rPr>
          <w:rFonts w:ascii="Times New Roman" w:hAnsi="Times New Roman" w:cs="Times New Roman"/>
          <w:color w:val="000000" w:themeColor="text1"/>
          <w:sz w:val="24"/>
          <w:szCs w:val="24"/>
        </w:rPr>
        <w:t xml:space="preserve">ых </w:t>
      </w:r>
      <w:r w:rsidRPr="002923D7">
        <w:rPr>
          <w:rFonts w:ascii="Times New Roman" w:hAnsi="Times New Roman" w:cs="Times New Roman"/>
          <w:color w:val="000000" w:themeColor="text1"/>
          <w:sz w:val="24"/>
          <w:szCs w:val="24"/>
        </w:rPr>
        <w:t>по настоящему Договору, путем передачи в адрес Заказчика письма с указанием новых параметров и/или названия экземпляров Систем. Соответствующие изменения в Договор вступают в силу с момента получения Заказчиком указанного письма или иного момента, указанного в письме.</w:t>
      </w:r>
    </w:p>
    <w:p w14:paraId="5F40893A" w14:textId="4D4C3BB0" w:rsidR="00AC0864" w:rsidRPr="002923D7" w:rsidRDefault="00AC0864"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sz w:val="24"/>
          <w:szCs w:val="24"/>
        </w:rPr>
        <w:t>11.14. Заказчик обязан обеспечить правомерность использования Исполнителем персональных данных физических лиц, которые Заказчик передает Исполнителю по настоящему Договору</w:t>
      </w:r>
    </w:p>
    <w:p w14:paraId="2A1604DC" w14:textId="42832AC5" w:rsidR="00FB4912" w:rsidRPr="002923D7" w:rsidRDefault="00FB4912" w:rsidP="001315A6">
      <w:pPr>
        <w:pStyle w:val="ConsPlusNormal"/>
        <w:widowControl/>
        <w:ind w:firstLine="567"/>
        <w:jc w:val="both"/>
        <w:rPr>
          <w:sz w:val="18"/>
          <w:szCs w:val="18"/>
        </w:rPr>
      </w:pPr>
      <w:r w:rsidRPr="002923D7">
        <w:rPr>
          <w:rFonts w:ascii="Times New Roman" w:hAnsi="Times New Roman" w:cs="Times New Roman"/>
          <w:color w:val="000000" w:themeColor="text1"/>
          <w:sz w:val="24"/>
          <w:szCs w:val="24"/>
        </w:rPr>
        <w:t>11.1</w:t>
      </w:r>
      <w:r w:rsidR="00AC0864" w:rsidRPr="002923D7">
        <w:rPr>
          <w:rFonts w:ascii="Times New Roman" w:hAnsi="Times New Roman" w:cs="Times New Roman"/>
          <w:color w:val="000000" w:themeColor="text1"/>
          <w:sz w:val="24"/>
          <w:szCs w:val="24"/>
        </w:rPr>
        <w:t>5</w:t>
      </w:r>
      <w:r w:rsidRPr="002923D7">
        <w:rPr>
          <w:rFonts w:ascii="Times New Roman" w:hAnsi="Times New Roman" w:cs="Times New Roman"/>
          <w:color w:val="000000" w:themeColor="text1"/>
          <w:sz w:val="24"/>
          <w:szCs w:val="24"/>
        </w:rPr>
        <w:t xml:space="preserve">. </w:t>
      </w:r>
      <w:r w:rsidR="00B76FB4" w:rsidRPr="002923D7">
        <w:rPr>
          <w:rFonts w:ascii="Times New Roman" w:hAnsi="Times New Roman" w:cs="Times New Roman"/>
          <w:sz w:val="24"/>
          <w:szCs w:val="24"/>
        </w:rPr>
        <w:t>Экземпляры Систем передаются и сопровождаются Исполнителем в виде «как есть» с параметрами информационного содержания, определяемыми разработчиком, и не подлежат изменению по желанию Заказчика, если иное не предусмотрено соглашением Сторон. Разработчик Систем вправе самостоятельно определять информационное содержание Систем в рамках их общей направленности. Информация, содержащаяся в Системе, включая авторские материалы (комментарии, книги, статьи, ответы на вопросы и т.д.), имеет справочный характер. Разработчик не несет ответственности за правильность информации, изложенной в авторских материалах</w:t>
      </w:r>
      <w:r w:rsidR="00B76FB4" w:rsidRPr="002923D7">
        <w:rPr>
          <w:sz w:val="18"/>
          <w:szCs w:val="18"/>
        </w:rPr>
        <w:t>.</w:t>
      </w:r>
    </w:p>
    <w:p w14:paraId="3D0CA959" w14:textId="1B475B5D" w:rsidR="00C00276" w:rsidRPr="002923D7" w:rsidRDefault="00C00276"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bCs/>
          <w:sz w:val="24"/>
          <w:szCs w:val="24"/>
        </w:rPr>
        <w:t>11.16</w:t>
      </w:r>
      <w:r w:rsidR="00665794" w:rsidRPr="002923D7">
        <w:rPr>
          <w:rFonts w:ascii="Times New Roman" w:hAnsi="Times New Roman" w:cs="Times New Roman"/>
          <w:bCs/>
          <w:sz w:val="24"/>
          <w:szCs w:val="24"/>
        </w:rPr>
        <w:t xml:space="preserve">. </w:t>
      </w:r>
      <w:r w:rsidRPr="002923D7">
        <w:rPr>
          <w:rFonts w:ascii="Times New Roman" w:hAnsi="Times New Roman" w:cs="Times New Roman"/>
          <w:bCs/>
          <w:sz w:val="24"/>
          <w:szCs w:val="24"/>
        </w:rPr>
        <w:t>Интерфейсные сообщения.</w:t>
      </w:r>
      <w:r w:rsidRPr="002923D7">
        <w:rPr>
          <w:rFonts w:ascii="Times New Roman" w:hAnsi="Times New Roman" w:cs="Times New Roman"/>
          <w:sz w:val="24"/>
          <w:szCs w:val="24"/>
        </w:rPr>
        <w:t xml:space="preserve"> Система может содержать информационное сообщение о наименовании и местонахождении правомерного пользователя комплекта Систем. Сообщение может быть показано не чаще одного раза в 24 часа</w:t>
      </w:r>
      <w:r w:rsidR="00665794" w:rsidRPr="002923D7">
        <w:rPr>
          <w:rFonts w:ascii="Times New Roman" w:hAnsi="Times New Roman" w:cs="Times New Roman"/>
          <w:sz w:val="24"/>
          <w:szCs w:val="24"/>
        </w:rPr>
        <w:t>.</w:t>
      </w:r>
    </w:p>
    <w:p w14:paraId="62D5C614" w14:textId="35BD6E81" w:rsidR="00E3298C" w:rsidRPr="002923D7" w:rsidRDefault="00E3298C"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11.1</w:t>
      </w:r>
      <w:r w:rsidR="00665794" w:rsidRPr="002923D7">
        <w:rPr>
          <w:rFonts w:ascii="Times New Roman" w:hAnsi="Times New Roman" w:cs="Times New Roman"/>
          <w:color w:val="000000" w:themeColor="text1"/>
          <w:sz w:val="24"/>
          <w:szCs w:val="24"/>
        </w:rPr>
        <w:t>7</w:t>
      </w:r>
      <w:r w:rsidRPr="002923D7">
        <w:rPr>
          <w:rFonts w:ascii="Times New Roman" w:hAnsi="Times New Roman" w:cs="Times New Roman"/>
          <w:color w:val="000000" w:themeColor="text1"/>
          <w:sz w:val="24"/>
          <w:szCs w:val="24"/>
        </w:rPr>
        <w:t xml:space="preserve">. У любой из Сторон, которая является кредитором по денежному обязательству другой Стороны (должника), возникшему в связи с действием настоящего Договора, не возникает </w:t>
      </w:r>
      <w:r w:rsidRPr="002923D7">
        <w:rPr>
          <w:rFonts w:ascii="Times New Roman" w:hAnsi="Times New Roman" w:cs="Times New Roman"/>
          <w:color w:val="000000" w:themeColor="text1"/>
          <w:sz w:val="24"/>
          <w:szCs w:val="24"/>
        </w:rPr>
        <w:lastRenderedPageBreak/>
        <w:t>права на получение с должника процентов на сумму долга за период пользования денежными средствами по ст. 317.1 Гражданского кодекса РФ.</w:t>
      </w:r>
    </w:p>
    <w:p w14:paraId="638060BA" w14:textId="598FAB38" w:rsidR="00AC0864" w:rsidRPr="002923D7" w:rsidRDefault="00AC0864" w:rsidP="001315A6">
      <w:pPr>
        <w:widowControl w:val="0"/>
        <w:ind w:firstLine="567"/>
        <w:jc w:val="both"/>
        <w:rPr>
          <w:rFonts w:eastAsia="SimSun"/>
          <w:kern w:val="2"/>
          <w:lang w:bidi="hi-IN"/>
        </w:rPr>
      </w:pPr>
      <w:r w:rsidRPr="002923D7">
        <w:rPr>
          <w:rFonts w:eastAsia="SimSun"/>
          <w:kern w:val="2"/>
          <w:lang w:bidi="hi-IN"/>
        </w:rPr>
        <w:t>11. 1</w:t>
      </w:r>
      <w:r w:rsidR="00665794" w:rsidRPr="002923D7">
        <w:rPr>
          <w:rFonts w:eastAsia="SimSun"/>
          <w:kern w:val="2"/>
          <w:lang w:bidi="hi-IN"/>
        </w:rPr>
        <w:t>8</w:t>
      </w:r>
      <w:r w:rsidRPr="002923D7">
        <w:rPr>
          <w:rFonts w:eastAsia="SimSun"/>
          <w:kern w:val="2"/>
          <w:lang w:bidi="hi-IN"/>
        </w:rPr>
        <w:t>. Системы по заказу Разработчика Систем могут модифицироваться официальными Представителями Сети КонсультантПлюс либо иными организациями в соответствии с технологическими процедурами и политикой Разработчика Систем. Исполнитель оказывает Заказчику услуги по адаптации и сопровождению Систем, модифицированных Исполнителем.</w:t>
      </w:r>
    </w:p>
    <w:p w14:paraId="3E1CE4A0" w14:textId="58244240" w:rsidR="00E3298C" w:rsidRPr="002923D7" w:rsidRDefault="00F8389A" w:rsidP="001315A6">
      <w:pPr>
        <w:pStyle w:val="ConsPlusNormal"/>
        <w:widowControl/>
        <w:ind w:firstLine="567"/>
        <w:jc w:val="both"/>
        <w:rPr>
          <w:rFonts w:ascii="Times New Roman" w:hAnsi="Times New Roman" w:cs="Times New Roman"/>
          <w:color w:val="000000" w:themeColor="text1"/>
          <w:sz w:val="24"/>
          <w:szCs w:val="24"/>
        </w:rPr>
      </w:pPr>
      <w:r w:rsidRPr="002923D7">
        <w:rPr>
          <w:rFonts w:ascii="Times New Roman" w:hAnsi="Times New Roman" w:cs="Times New Roman"/>
          <w:color w:val="000000" w:themeColor="text1"/>
          <w:sz w:val="24"/>
          <w:szCs w:val="24"/>
        </w:rPr>
        <w:t>11.1</w:t>
      </w:r>
      <w:r w:rsidR="00665794" w:rsidRPr="002923D7">
        <w:rPr>
          <w:rFonts w:ascii="Times New Roman" w:hAnsi="Times New Roman" w:cs="Times New Roman"/>
          <w:color w:val="000000" w:themeColor="text1"/>
          <w:sz w:val="24"/>
          <w:szCs w:val="24"/>
        </w:rPr>
        <w:t>9</w:t>
      </w:r>
      <w:r w:rsidRPr="002923D7">
        <w:rPr>
          <w:rFonts w:ascii="Times New Roman" w:hAnsi="Times New Roman" w:cs="Times New Roman"/>
          <w:color w:val="000000" w:themeColor="text1"/>
          <w:sz w:val="24"/>
          <w:szCs w:val="24"/>
        </w:rPr>
        <w:t>. Приложение</w:t>
      </w:r>
      <w:r w:rsidR="002307CA" w:rsidRPr="002923D7">
        <w:rPr>
          <w:rFonts w:ascii="Times New Roman" w:hAnsi="Times New Roman" w:cs="Times New Roman"/>
          <w:color w:val="000000" w:themeColor="text1"/>
          <w:sz w:val="24"/>
          <w:szCs w:val="24"/>
        </w:rPr>
        <w:t>: Техническое задание.</w:t>
      </w:r>
    </w:p>
    <w:p w14:paraId="757BB586" w14:textId="1EE4B274" w:rsidR="00E3298C" w:rsidRPr="002923D7" w:rsidRDefault="00527E24" w:rsidP="001315A6">
      <w:pPr>
        <w:pStyle w:val="ConsPlusNormal"/>
        <w:widowControl/>
        <w:ind w:firstLine="0"/>
        <w:jc w:val="center"/>
        <w:rPr>
          <w:rFonts w:ascii="Times New Roman" w:hAnsi="Times New Roman" w:cs="Times New Roman"/>
          <w:b/>
          <w:color w:val="000000" w:themeColor="text1"/>
          <w:sz w:val="24"/>
          <w:szCs w:val="24"/>
        </w:rPr>
      </w:pPr>
      <w:r w:rsidRPr="002923D7">
        <w:rPr>
          <w:rFonts w:ascii="Times New Roman" w:hAnsi="Times New Roman" w:cs="Times New Roman"/>
          <w:b/>
          <w:color w:val="000000" w:themeColor="text1"/>
          <w:sz w:val="24"/>
          <w:szCs w:val="24"/>
        </w:rPr>
        <w:t>12. РЕКВИЗИТЫ СТОРОН</w:t>
      </w:r>
    </w:p>
    <w:tbl>
      <w:tblPr>
        <w:tblW w:w="0" w:type="auto"/>
        <w:tblInd w:w="108" w:type="dxa"/>
        <w:tblLayout w:type="fixed"/>
        <w:tblLook w:val="0000" w:firstRow="0" w:lastRow="0" w:firstColumn="0" w:lastColumn="0" w:noHBand="0" w:noVBand="0"/>
      </w:tblPr>
      <w:tblGrid>
        <w:gridCol w:w="4962"/>
        <w:gridCol w:w="4961"/>
      </w:tblGrid>
      <w:tr w:rsidR="00D93A54" w:rsidRPr="002923D7" w14:paraId="6B5939B6" w14:textId="77777777" w:rsidTr="001315A6">
        <w:trPr>
          <w:trHeight w:val="3825"/>
        </w:trPr>
        <w:tc>
          <w:tcPr>
            <w:tcW w:w="4962" w:type="dxa"/>
            <w:shd w:val="clear" w:color="auto" w:fill="auto"/>
          </w:tcPr>
          <w:p w14:paraId="25EFC8FF" w14:textId="77777777" w:rsidR="00E3298C" w:rsidRPr="002923D7" w:rsidRDefault="00E3298C" w:rsidP="001315A6">
            <w:pPr>
              <w:jc w:val="both"/>
              <w:rPr>
                <w:color w:val="000000" w:themeColor="text1"/>
              </w:rPr>
            </w:pPr>
            <w:r w:rsidRPr="002923D7">
              <w:rPr>
                <w:b/>
                <w:color w:val="000000" w:themeColor="text1"/>
              </w:rPr>
              <w:t xml:space="preserve">Заказчик: </w:t>
            </w:r>
          </w:p>
          <w:p w14:paraId="7AFEA717" w14:textId="77777777" w:rsidR="00E3298C" w:rsidRPr="002923D7" w:rsidRDefault="00E3298C" w:rsidP="001315A6">
            <w:pPr>
              <w:jc w:val="both"/>
              <w:rPr>
                <w:color w:val="000000" w:themeColor="text1"/>
              </w:rPr>
            </w:pPr>
            <w:r w:rsidRPr="002923D7">
              <w:rPr>
                <w:b/>
                <w:bCs/>
                <w:iCs/>
                <w:color w:val="000000" w:themeColor="text1"/>
                <w:lang w:eastAsia="ar-SA"/>
              </w:rPr>
              <w:t xml:space="preserve">Акционерное общество </w:t>
            </w:r>
          </w:p>
          <w:p w14:paraId="165D1000" w14:textId="77777777" w:rsidR="00E3298C" w:rsidRPr="002923D7" w:rsidRDefault="00E3298C" w:rsidP="001315A6">
            <w:pPr>
              <w:autoSpaceDE w:val="0"/>
              <w:rPr>
                <w:color w:val="000000" w:themeColor="text1"/>
              </w:rPr>
            </w:pPr>
            <w:r w:rsidRPr="002923D7">
              <w:rPr>
                <w:b/>
                <w:bCs/>
                <w:iCs/>
                <w:color w:val="000000" w:themeColor="text1"/>
                <w:lang w:eastAsia="ar-SA"/>
              </w:rPr>
              <w:t>«Завод полупроводниковых приборов»</w:t>
            </w:r>
          </w:p>
          <w:p w14:paraId="0B3B802F" w14:textId="36AFFB97" w:rsidR="00E3298C" w:rsidRPr="002923D7" w:rsidRDefault="00E3298C" w:rsidP="001315A6">
            <w:pPr>
              <w:ind w:right="122"/>
              <w:rPr>
                <w:color w:val="000000" w:themeColor="text1"/>
              </w:rPr>
            </w:pPr>
            <w:r w:rsidRPr="002923D7">
              <w:rPr>
                <w:bCs/>
                <w:color w:val="000000" w:themeColor="text1"/>
                <w:lang w:eastAsia="ar-SA"/>
              </w:rPr>
              <w:t xml:space="preserve">Юридический адрес: </w:t>
            </w:r>
            <w:r w:rsidR="00045B07">
              <w:rPr>
                <w:bCs/>
                <w:color w:val="000000" w:themeColor="text1"/>
                <w:lang w:eastAsia="ar-SA"/>
              </w:rPr>
              <w:t xml:space="preserve">424003, </w:t>
            </w:r>
            <w:r w:rsidRPr="002923D7">
              <w:rPr>
                <w:bCs/>
                <w:color w:val="000000" w:themeColor="text1"/>
                <w:lang w:eastAsia="ar-SA"/>
              </w:rPr>
              <w:t>Республика Марий Эл, г. Йошкар-Ола, ул. Суворова, 26</w:t>
            </w:r>
          </w:p>
          <w:p w14:paraId="04B136B0" w14:textId="77777777" w:rsidR="00E3298C" w:rsidRPr="002923D7" w:rsidRDefault="00E3298C" w:rsidP="001315A6">
            <w:pPr>
              <w:rPr>
                <w:color w:val="000000" w:themeColor="text1"/>
                <w:lang w:val="en-US"/>
              </w:rPr>
            </w:pPr>
            <w:r w:rsidRPr="002923D7">
              <w:rPr>
                <w:bCs/>
                <w:color w:val="000000" w:themeColor="text1"/>
                <w:lang w:eastAsia="ar-SA"/>
              </w:rPr>
              <w:t>Тел</w:t>
            </w:r>
            <w:r w:rsidRPr="002923D7">
              <w:rPr>
                <w:bCs/>
                <w:color w:val="000000" w:themeColor="text1"/>
                <w:lang w:val="en-US" w:eastAsia="ar-SA"/>
              </w:rPr>
              <w:t>.</w:t>
            </w:r>
            <w:r w:rsidRPr="002923D7">
              <w:rPr>
                <w:bCs/>
                <w:color w:val="000000" w:themeColor="text1"/>
                <w:lang w:eastAsia="ar-SA"/>
              </w:rPr>
              <w:t>факс</w:t>
            </w:r>
            <w:r w:rsidRPr="002923D7">
              <w:rPr>
                <w:bCs/>
                <w:color w:val="000000" w:themeColor="text1"/>
                <w:lang w:val="en-US" w:eastAsia="ar-SA"/>
              </w:rPr>
              <w:t>: (8362)45-70-09/42-13-39</w:t>
            </w:r>
          </w:p>
          <w:p w14:paraId="1D8BA67A" w14:textId="77777777" w:rsidR="00E3298C" w:rsidRPr="002923D7" w:rsidRDefault="00E3298C" w:rsidP="001315A6">
            <w:pPr>
              <w:rPr>
                <w:color w:val="000000" w:themeColor="text1"/>
                <w:lang w:val="en-US"/>
              </w:rPr>
            </w:pPr>
            <w:r w:rsidRPr="002923D7">
              <w:rPr>
                <w:bCs/>
                <w:color w:val="000000" w:themeColor="text1"/>
                <w:lang w:val="pt-BR" w:eastAsia="ar-SA"/>
              </w:rPr>
              <w:t xml:space="preserve">E-mail: </w:t>
            </w:r>
            <w:r w:rsidRPr="002923D7">
              <w:rPr>
                <w:bCs/>
                <w:color w:val="000000" w:themeColor="text1"/>
                <w:lang w:val="en-US" w:eastAsia="ar-SA"/>
              </w:rPr>
              <w:t>info@zpp12.ru</w:t>
            </w:r>
          </w:p>
          <w:p w14:paraId="117E5410" w14:textId="77777777" w:rsidR="00E3298C" w:rsidRPr="002923D7" w:rsidRDefault="00E3298C" w:rsidP="001315A6">
            <w:pPr>
              <w:rPr>
                <w:color w:val="000000" w:themeColor="text1"/>
              </w:rPr>
            </w:pPr>
            <w:r w:rsidRPr="002923D7">
              <w:rPr>
                <w:bCs/>
                <w:color w:val="000000" w:themeColor="text1"/>
                <w:lang w:eastAsia="ar-SA"/>
              </w:rPr>
              <w:t>ИНН/КПП: 1215085052/</w:t>
            </w:r>
            <w:r w:rsidRPr="002923D7">
              <w:rPr>
                <w:color w:val="000000" w:themeColor="text1"/>
              </w:rPr>
              <w:t>121501001</w:t>
            </w:r>
          </w:p>
          <w:p w14:paraId="366BB711" w14:textId="77777777" w:rsidR="00E3298C" w:rsidRPr="002923D7" w:rsidRDefault="00E3298C" w:rsidP="001315A6">
            <w:pPr>
              <w:rPr>
                <w:color w:val="000000" w:themeColor="text1"/>
              </w:rPr>
            </w:pPr>
            <w:r w:rsidRPr="002923D7">
              <w:rPr>
                <w:bCs/>
                <w:color w:val="000000" w:themeColor="text1"/>
                <w:lang w:eastAsia="ar-SA"/>
              </w:rPr>
              <w:t>ОКПО: 07593799</w:t>
            </w:r>
          </w:p>
          <w:p w14:paraId="5D5AC511" w14:textId="77777777" w:rsidR="00E3298C" w:rsidRPr="002923D7" w:rsidRDefault="00E3298C" w:rsidP="001315A6">
            <w:pPr>
              <w:rPr>
                <w:color w:val="000000" w:themeColor="text1"/>
              </w:rPr>
            </w:pPr>
            <w:r w:rsidRPr="002923D7">
              <w:rPr>
                <w:bCs/>
                <w:color w:val="000000" w:themeColor="text1"/>
                <w:lang w:eastAsia="ar-SA"/>
              </w:rPr>
              <w:t xml:space="preserve">Р/с: </w:t>
            </w:r>
            <w:r w:rsidRPr="002923D7">
              <w:rPr>
                <w:color w:val="000000" w:themeColor="text1"/>
              </w:rPr>
              <w:t>40702810937180104808</w:t>
            </w:r>
          </w:p>
          <w:p w14:paraId="21130DC7" w14:textId="77777777" w:rsidR="00527E24" w:rsidRPr="002923D7" w:rsidRDefault="00527E24" w:rsidP="001315A6">
            <w:pPr>
              <w:jc w:val="both"/>
              <w:rPr>
                <w:bCs/>
                <w:lang w:eastAsia="ar-SA"/>
              </w:rPr>
            </w:pPr>
            <w:r w:rsidRPr="002923D7">
              <w:rPr>
                <w:bCs/>
                <w:lang w:eastAsia="ar-SA"/>
              </w:rPr>
              <w:t xml:space="preserve">Банк: Башкирское отделение № 8598 </w:t>
            </w:r>
          </w:p>
          <w:p w14:paraId="73045924" w14:textId="77777777" w:rsidR="00527E24" w:rsidRPr="002923D7" w:rsidRDefault="00527E24" w:rsidP="001315A6">
            <w:pPr>
              <w:jc w:val="both"/>
              <w:rPr>
                <w:bCs/>
                <w:lang w:eastAsia="ar-SA"/>
              </w:rPr>
            </w:pPr>
            <w:r w:rsidRPr="002923D7">
              <w:rPr>
                <w:bCs/>
                <w:lang w:eastAsia="ar-SA"/>
              </w:rPr>
              <w:t>ПАО СБЕРБАНК</w:t>
            </w:r>
          </w:p>
          <w:p w14:paraId="08DCAFB8" w14:textId="77777777" w:rsidR="00527E24" w:rsidRPr="002923D7" w:rsidRDefault="00527E24" w:rsidP="001315A6">
            <w:pPr>
              <w:widowControl w:val="0"/>
              <w:suppressLineNumbers/>
              <w:autoSpaceDN w:val="0"/>
              <w:jc w:val="both"/>
              <w:textAlignment w:val="baseline"/>
              <w:rPr>
                <w:lang w:eastAsia="ru-RU"/>
              </w:rPr>
            </w:pPr>
            <w:r w:rsidRPr="002923D7">
              <w:rPr>
                <w:bCs/>
                <w:lang w:eastAsia="ar-SA"/>
              </w:rPr>
              <w:t>К/с: 30101810300000000601</w:t>
            </w:r>
          </w:p>
          <w:p w14:paraId="00D9E50D" w14:textId="154DE037" w:rsidR="00E3298C" w:rsidRPr="002923D7" w:rsidRDefault="00527E24" w:rsidP="001315A6">
            <w:pPr>
              <w:jc w:val="both"/>
              <w:rPr>
                <w:color w:val="000000" w:themeColor="text1"/>
              </w:rPr>
            </w:pPr>
            <w:r w:rsidRPr="002923D7">
              <w:rPr>
                <w:bCs/>
                <w:lang w:eastAsia="ar-SA"/>
              </w:rPr>
              <w:t>БИК: 048073601</w:t>
            </w:r>
          </w:p>
        </w:tc>
        <w:tc>
          <w:tcPr>
            <w:tcW w:w="4961" w:type="dxa"/>
            <w:shd w:val="clear" w:color="auto" w:fill="auto"/>
          </w:tcPr>
          <w:tbl>
            <w:tblPr>
              <w:tblW w:w="5103" w:type="dxa"/>
              <w:tblLayout w:type="fixed"/>
              <w:tblCellMar>
                <w:left w:w="28" w:type="dxa"/>
                <w:right w:w="28" w:type="dxa"/>
              </w:tblCellMar>
              <w:tblLook w:val="0000" w:firstRow="0" w:lastRow="0" w:firstColumn="0" w:lastColumn="0" w:noHBand="0" w:noVBand="0"/>
            </w:tblPr>
            <w:tblGrid>
              <w:gridCol w:w="5103"/>
            </w:tblGrid>
            <w:tr w:rsidR="00F62374" w:rsidRPr="002923D7" w14:paraId="245B5AEB" w14:textId="77777777" w:rsidTr="00F62374">
              <w:tc>
                <w:tcPr>
                  <w:tcW w:w="5103" w:type="dxa"/>
                </w:tcPr>
                <w:p w14:paraId="5DC5538C" w14:textId="2DB3EE86" w:rsidR="00F62374" w:rsidRPr="002923D7" w:rsidRDefault="00F62374" w:rsidP="001315A6">
                  <w:pPr>
                    <w:jc w:val="both"/>
                    <w:rPr>
                      <w:rFonts w:eastAsia="SimSun"/>
                      <w:b/>
                      <w:kern w:val="2"/>
                      <w:lang w:bidi="hi-IN"/>
                    </w:rPr>
                  </w:pPr>
                  <w:r w:rsidRPr="002923D7">
                    <w:rPr>
                      <w:rFonts w:eastAsia="SimSun"/>
                      <w:b/>
                      <w:bCs/>
                      <w:kern w:val="2"/>
                      <w:lang w:bidi="hi-IN"/>
                    </w:rPr>
                    <w:t xml:space="preserve">Исполнитель: </w:t>
                  </w:r>
                </w:p>
                <w:p w14:paraId="36F0D5C5" w14:textId="06748512" w:rsidR="00F62374" w:rsidRPr="002923D7" w:rsidRDefault="00F62374" w:rsidP="001315A6">
                  <w:pPr>
                    <w:widowControl w:val="0"/>
                    <w:autoSpaceDE w:val="0"/>
                    <w:jc w:val="both"/>
                    <w:rPr>
                      <w:b/>
                    </w:rPr>
                  </w:pPr>
                  <w:r w:rsidRPr="002923D7">
                    <w:rPr>
                      <w:b/>
                    </w:rPr>
                    <w:t xml:space="preserve">ИНН </w:t>
                  </w:r>
                </w:p>
                <w:p w14:paraId="5045B551" w14:textId="3F21A495" w:rsidR="00F62374" w:rsidRPr="002923D7" w:rsidRDefault="00F62374" w:rsidP="001315A6">
                  <w:pPr>
                    <w:widowControl w:val="0"/>
                    <w:autoSpaceDE w:val="0"/>
                    <w:jc w:val="both"/>
                    <w:rPr>
                      <w:b/>
                    </w:rPr>
                  </w:pPr>
                  <w:r w:rsidRPr="002923D7">
                    <w:rPr>
                      <w:b/>
                    </w:rPr>
                    <w:t>КПП</w:t>
                  </w:r>
                  <w:r w:rsidRPr="002923D7">
                    <w:t xml:space="preserve"> </w:t>
                  </w:r>
                </w:p>
                <w:p w14:paraId="1D49BA99" w14:textId="4390009E" w:rsidR="00F62374" w:rsidRPr="002923D7" w:rsidRDefault="00F62374" w:rsidP="001315A6">
                  <w:pPr>
                    <w:jc w:val="both"/>
                    <w:rPr>
                      <w:rFonts w:eastAsia="SimSun"/>
                      <w:b/>
                      <w:kern w:val="2"/>
                      <w:lang w:bidi="hi-IN"/>
                    </w:rPr>
                  </w:pPr>
                  <w:r w:rsidRPr="002923D7">
                    <w:rPr>
                      <w:rFonts w:eastAsia="SimSun"/>
                      <w:b/>
                      <w:kern w:val="2"/>
                      <w:lang w:bidi="hi-IN"/>
                    </w:rPr>
                    <w:t>Юридический адрес</w:t>
                  </w:r>
                  <w:r w:rsidRPr="002923D7">
                    <w:rPr>
                      <w:rFonts w:eastAsia="SimSun"/>
                      <w:kern w:val="2"/>
                      <w:lang w:bidi="hi-IN"/>
                    </w:rPr>
                    <w:t xml:space="preserve">: </w:t>
                  </w:r>
                </w:p>
                <w:p w14:paraId="30882EB7" w14:textId="15003222" w:rsidR="00F62374" w:rsidRPr="002923D7" w:rsidRDefault="00F62374" w:rsidP="001315A6">
                  <w:pPr>
                    <w:jc w:val="both"/>
                    <w:rPr>
                      <w:rFonts w:eastAsia="SimSun"/>
                      <w:b/>
                      <w:kern w:val="2"/>
                      <w:lang w:bidi="hi-IN"/>
                    </w:rPr>
                  </w:pPr>
                  <w:r w:rsidRPr="002923D7">
                    <w:rPr>
                      <w:rFonts w:eastAsia="SimSun"/>
                      <w:b/>
                      <w:kern w:val="2"/>
                      <w:lang w:bidi="hi-IN"/>
                    </w:rPr>
                    <w:t>Фактическое местонахождение</w:t>
                  </w:r>
                  <w:r w:rsidRPr="002923D7">
                    <w:rPr>
                      <w:rFonts w:eastAsia="SimSun"/>
                      <w:kern w:val="2"/>
                      <w:lang w:bidi="hi-IN"/>
                    </w:rPr>
                    <w:t xml:space="preserve">: </w:t>
                  </w:r>
                </w:p>
                <w:p w14:paraId="7374DF9F" w14:textId="77777777" w:rsidR="00F62374" w:rsidRPr="002923D7" w:rsidRDefault="00F62374" w:rsidP="001315A6">
                  <w:pPr>
                    <w:widowControl w:val="0"/>
                    <w:autoSpaceDE w:val="0"/>
                    <w:jc w:val="both"/>
                  </w:pPr>
                  <w:r w:rsidRPr="002923D7">
                    <w:rPr>
                      <w:b/>
                    </w:rPr>
                    <w:t xml:space="preserve">Банковские реквизиты: </w:t>
                  </w:r>
                </w:p>
                <w:p w14:paraId="3ACCC735" w14:textId="20987D00" w:rsidR="00F62374" w:rsidRPr="002923D7" w:rsidRDefault="00F62374" w:rsidP="001315A6">
                  <w:pPr>
                    <w:widowControl w:val="0"/>
                    <w:autoSpaceDE w:val="0"/>
                    <w:jc w:val="both"/>
                  </w:pPr>
                  <w:r w:rsidRPr="002923D7">
                    <w:t xml:space="preserve">Р/с </w:t>
                  </w:r>
                </w:p>
                <w:p w14:paraId="5D031B69" w14:textId="63D940D1" w:rsidR="00F62374" w:rsidRPr="002923D7" w:rsidRDefault="00F62374" w:rsidP="001315A6">
                  <w:pPr>
                    <w:widowControl w:val="0"/>
                    <w:autoSpaceDE w:val="0"/>
                    <w:jc w:val="both"/>
                  </w:pPr>
                  <w:r w:rsidRPr="002923D7">
                    <w:t xml:space="preserve">К/с </w:t>
                  </w:r>
                </w:p>
                <w:p w14:paraId="5B3F7F35" w14:textId="157C7D22" w:rsidR="00F62374" w:rsidRPr="002923D7" w:rsidRDefault="00F62374" w:rsidP="001315A6">
                  <w:pPr>
                    <w:widowControl w:val="0"/>
                    <w:autoSpaceDE w:val="0"/>
                    <w:jc w:val="both"/>
                  </w:pPr>
                  <w:r w:rsidRPr="002923D7">
                    <w:t xml:space="preserve">БИК </w:t>
                  </w:r>
                </w:p>
                <w:p w14:paraId="2DFFFBF5" w14:textId="01EA52F0" w:rsidR="00F62374" w:rsidRPr="002923D7" w:rsidRDefault="00F62374" w:rsidP="001315A6">
                  <w:pPr>
                    <w:widowControl w:val="0"/>
                    <w:autoSpaceDE w:val="0"/>
                    <w:jc w:val="both"/>
                  </w:pPr>
                  <w:r w:rsidRPr="002923D7">
                    <w:t xml:space="preserve">Коды: ОКПО </w:t>
                  </w:r>
                </w:p>
                <w:p w14:paraId="6BBF16C9" w14:textId="77777777" w:rsidR="000F1220" w:rsidRPr="002923D7" w:rsidRDefault="00F62374" w:rsidP="001315A6">
                  <w:pPr>
                    <w:widowControl w:val="0"/>
                    <w:autoSpaceDE w:val="0"/>
                    <w:jc w:val="both"/>
                  </w:pPr>
                  <w:r w:rsidRPr="002923D7">
                    <w:t xml:space="preserve">ОКАТО </w:t>
                  </w:r>
                </w:p>
                <w:p w14:paraId="3358BB7E" w14:textId="1CDA1282" w:rsidR="00F62374" w:rsidRPr="002923D7" w:rsidRDefault="00F62374" w:rsidP="001315A6">
                  <w:pPr>
                    <w:widowControl w:val="0"/>
                    <w:autoSpaceDE w:val="0"/>
                    <w:jc w:val="both"/>
                  </w:pPr>
                  <w:r w:rsidRPr="002923D7">
                    <w:t xml:space="preserve">ОГРН </w:t>
                  </w:r>
                </w:p>
                <w:p w14:paraId="6E1D9794" w14:textId="28E81255" w:rsidR="00F62374" w:rsidRPr="002923D7" w:rsidRDefault="00F62374" w:rsidP="001315A6">
                  <w:pPr>
                    <w:widowControl w:val="0"/>
                    <w:autoSpaceDE w:val="0"/>
                    <w:jc w:val="both"/>
                  </w:pPr>
                  <w:r w:rsidRPr="002923D7">
                    <w:t xml:space="preserve">Телефон: </w:t>
                  </w:r>
                </w:p>
                <w:p w14:paraId="004CFB8F" w14:textId="1389CF72" w:rsidR="00F62374" w:rsidRPr="002923D7" w:rsidRDefault="00F62374" w:rsidP="001315A6">
                  <w:pPr>
                    <w:widowControl w:val="0"/>
                    <w:autoSpaceDE w:val="0"/>
                    <w:jc w:val="both"/>
                  </w:pPr>
                  <w:r w:rsidRPr="002923D7">
                    <w:t>Е-</w:t>
                  </w:r>
                  <w:r w:rsidRPr="002923D7">
                    <w:rPr>
                      <w:lang w:val="en-US"/>
                    </w:rPr>
                    <w:t>mail</w:t>
                  </w:r>
                  <w:r w:rsidRPr="002923D7">
                    <w:t xml:space="preserve">: </w:t>
                  </w:r>
                </w:p>
              </w:tc>
            </w:tr>
          </w:tbl>
          <w:p w14:paraId="4569150C" w14:textId="08EF420B" w:rsidR="00E3298C" w:rsidRPr="002923D7" w:rsidRDefault="00E3298C" w:rsidP="001315A6">
            <w:pPr>
              <w:ind w:right="1692"/>
              <w:rPr>
                <w:color w:val="000000" w:themeColor="text1"/>
              </w:rPr>
            </w:pPr>
          </w:p>
        </w:tc>
      </w:tr>
      <w:tr w:rsidR="00DA16E0" w:rsidRPr="002923D7" w14:paraId="51A1CC38" w14:textId="77777777" w:rsidTr="00513E95">
        <w:trPr>
          <w:trHeight w:val="1240"/>
        </w:trPr>
        <w:tc>
          <w:tcPr>
            <w:tcW w:w="4962" w:type="dxa"/>
            <w:shd w:val="clear" w:color="auto" w:fill="auto"/>
          </w:tcPr>
          <w:p w14:paraId="1853A31B" w14:textId="77777777" w:rsidR="00045B07" w:rsidRDefault="00045B07" w:rsidP="001315A6">
            <w:pPr>
              <w:jc w:val="both"/>
              <w:rPr>
                <w:b/>
                <w:bCs/>
                <w:color w:val="000000" w:themeColor="text1"/>
              </w:rPr>
            </w:pPr>
          </w:p>
          <w:p w14:paraId="5907D87A" w14:textId="77777777" w:rsidR="00DA16E0" w:rsidRPr="002923D7" w:rsidRDefault="00513E95" w:rsidP="001315A6">
            <w:pPr>
              <w:jc w:val="both"/>
              <w:rPr>
                <w:b/>
                <w:bCs/>
                <w:color w:val="000000" w:themeColor="text1"/>
              </w:rPr>
            </w:pPr>
            <w:r w:rsidRPr="002923D7">
              <w:rPr>
                <w:b/>
                <w:bCs/>
                <w:color w:val="000000" w:themeColor="text1"/>
              </w:rPr>
              <w:t>Г</w:t>
            </w:r>
            <w:r w:rsidR="00DA16E0" w:rsidRPr="002923D7">
              <w:rPr>
                <w:b/>
                <w:bCs/>
                <w:color w:val="000000" w:themeColor="text1"/>
              </w:rPr>
              <w:t>енеральный директор</w:t>
            </w:r>
          </w:p>
          <w:p w14:paraId="1D08A6C0" w14:textId="77777777" w:rsidR="00DA16E0" w:rsidRPr="002923D7" w:rsidRDefault="00DA16E0" w:rsidP="001315A6">
            <w:pPr>
              <w:jc w:val="both"/>
              <w:rPr>
                <w:b/>
                <w:color w:val="000000" w:themeColor="text1"/>
              </w:rPr>
            </w:pPr>
            <w:r w:rsidRPr="002923D7">
              <w:rPr>
                <w:b/>
                <w:bCs/>
                <w:color w:val="000000" w:themeColor="text1"/>
              </w:rPr>
              <w:t>АО «ЗПП»</w:t>
            </w:r>
          </w:p>
          <w:p w14:paraId="6FF1D2D6" w14:textId="77777777" w:rsidR="00DA16E0" w:rsidRPr="002923D7" w:rsidRDefault="00DA16E0" w:rsidP="001315A6">
            <w:pPr>
              <w:jc w:val="both"/>
              <w:rPr>
                <w:b/>
                <w:bCs/>
                <w:color w:val="000000" w:themeColor="text1"/>
              </w:rPr>
            </w:pPr>
          </w:p>
          <w:p w14:paraId="7A6D074B" w14:textId="624D0000" w:rsidR="00DA16E0" w:rsidRPr="002923D7" w:rsidRDefault="00DA16E0" w:rsidP="001315A6">
            <w:pPr>
              <w:jc w:val="both"/>
              <w:rPr>
                <w:b/>
                <w:bCs/>
                <w:color w:val="000000" w:themeColor="text1"/>
              </w:rPr>
            </w:pPr>
            <w:r w:rsidRPr="002923D7">
              <w:rPr>
                <w:b/>
                <w:bCs/>
                <w:color w:val="000000" w:themeColor="text1"/>
              </w:rPr>
              <w:t xml:space="preserve">___________________ </w:t>
            </w:r>
            <w:r w:rsidR="0031142B" w:rsidRPr="002923D7">
              <w:rPr>
                <w:b/>
                <w:bCs/>
                <w:color w:val="000000" w:themeColor="text1"/>
              </w:rPr>
              <w:t>А.К. Нарбутт</w:t>
            </w:r>
          </w:p>
          <w:p w14:paraId="2B3259B3" w14:textId="62835850" w:rsidR="00B41BA3" w:rsidRPr="002923D7" w:rsidRDefault="00B41BA3" w:rsidP="001315A6">
            <w:pPr>
              <w:jc w:val="both"/>
              <w:rPr>
                <w:b/>
                <w:color w:val="000000" w:themeColor="text1"/>
              </w:rPr>
            </w:pPr>
            <w:r w:rsidRPr="002923D7">
              <w:rPr>
                <w:b/>
                <w:color w:val="000000" w:themeColor="text1"/>
              </w:rPr>
              <w:t xml:space="preserve">  М.П</w:t>
            </w:r>
          </w:p>
        </w:tc>
        <w:tc>
          <w:tcPr>
            <w:tcW w:w="4961" w:type="dxa"/>
            <w:shd w:val="clear" w:color="auto" w:fill="auto"/>
          </w:tcPr>
          <w:p w14:paraId="040178F0" w14:textId="77777777" w:rsidR="00B41BA3" w:rsidRPr="002923D7" w:rsidRDefault="00B41BA3" w:rsidP="001315A6">
            <w:pPr>
              <w:rPr>
                <w:b/>
                <w:color w:val="000000" w:themeColor="text1"/>
              </w:rPr>
            </w:pPr>
          </w:p>
          <w:p w14:paraId="34DCD1A8" w14:textId="77777777" w:rsidR="000F1220" w:rsidRPr="002923D7" w:rsidRDefault="000F1220" w:rsidP="001315A6">
            <w:pPr>
              <w:rPr>
                <w:b/>
                <w:color w:val="000000" w:themeColor="text1"/>
              </w:rPr>
            </w:pPr>
          </w:p>
          <w:p w14:paraId="1663F3B9" w14:textId="77777777" w:rsidR="000F1220" w:rsidRDefault="000F1220" w:rsidP="001315A6">
            <w:pPr>
              <w:rPr>
                <w:b/>
                <w:color w:val="000000" w:themeColor="text1"/>
              </w:rPr>
            </w:pPr>
          </w:p>
          <w:p w14:paraId="38372D09" w14:textId="77777777" w:rsidR="00045B07" w:rsidRPr="002923D7" w:rsidRDefault="00045B07" w:rsidP="001315A6">
            <w:pPr>
              <w:rPr>
                <w:b/>
                <w:color w:val="000000" w:themeColor="text1"/>
              </w:rPr>
            </w:pPr>
          </w:p>
          <w:p w14:paraId="31C91B23" w14:textId="01304BE9" w:rsidR="00A25A10" w:rsidRPr="002923D7" w:rsidRDefault="00A25A10" w:rsidP="001315A6">
            <w:pPr>
              <w:rPr>
                <w:b/>
                <w:color w:val="000000" w:themeColor="text1"/>
              </w:rPr>
            </w:pPr>
            <w:r w:rsidRPr="002923D7">
              <w:rPr>
                <w:b/>
                <w:color w:val="000000" w:themeColor="text1"/>
              </w:rPr>
              <w:t xml:space="preserve">_________________ </w:t>
            </w:r>
          </w:p>
          <w:p w14:paraId="0B22D068" w14:textId="77777777" w:rsidR="00DA16E0" w:rsidRPr="002923D7" w:rsidRDefault="00A25A10" w:rsidP="001315A6">
            <w:pPr>
              <w:ind w:right="1692" w:firstLine="180"/>
              <w:rPr>
                <w:b/>
                <w:bCs/>
                <w:color w:val="000000" w:themeColor="text1"/>
              </w:rPr>
            </w:pPr>
            <w:r w:rsidRPr="002923D7">
              <w:rPr>
                <w:b/>
                <w:color w:val="000000" w:themeColor="text1"/>
              </w:rPr>
              <w:t>М.П</w:t>
            </w:r>
            <w:r w:rsidRPr="002923D7">
              <w:rPr>
                <w:b/>
                <w:bCs/>
                <w:color w:val="000000" w:themeColor="text1"/>
              </w:rPr>
              <w:t xml:space="preserve"> </w:t>
            </w:r>
          </w:p>
        </w:tc>
      </w:tr>
    </w:tbl>
    <w:p w14:paraId="47246127" w14:textId="77777777" w:rsidR="002307CA" w:rsidRPr="002923D7" w:rsidRDefault="002307CA" w:rsidP="001315A6">
      <w:pPr>
        <w:pStyle w:val="ConsPlusNormal"/>
        <w:widowControl/>
        <w:ind w:firstLine="0"/>
        <w:rPr>
          <w:rFonts w:ascii="Times New Roman" w:hAnsi="Times New Roman" w:cs="Times New Roman"/>
          <w:color w:val="000000" w:themeColor="text1"/>
          <w:sz w:val="24"/>
          <w:szCs w:val="24"/>
        </w:rPr>
      </w:pPr>
    </w:p>
    <w:p w14:paraId="03191564" w14:textId="77777777" w:rsidR="000B387C" w:rsidRPr="002923D7" w:rsidRDefault="000B387C" w:rsidP="001315A6">
      <w:pPr>
        <w:pStyle w:val="ConsPlusNormal"/>
        <w:ind w:firstLine="0"/>
        <w:jc w:val="right"/>
        <w:rPr>
          <w:rFonts w:ascii="Times New Roman" w:hAnsi="Times New Roman" w:cs="Times New Roman"/>
          <w:color w:val="000000" w:themeColor="text1"/>
          <w:sz w:val="24"/>
          <w:szCs w:val="24"/>
        </w:rPr>
      </w:pPr>
    </w:p>
    <w:p w14:paraId="016A0A24" w14:textId="77777777" w:rsidR="008D0FDF" w:rsidRDefault="008D0FDF" w:rsidP="009B2646">
      <w:pPr>
        <w:pStyle w:val="ConsPlusNormal"/>
        <w:widowControl/>
        <w:ind w:firstLine="0"/>
        <w:jc w:val="right"/>
        <w:rPr>
          <w:rFonts w:ascii="Times New Roman" w:hAnsi="Times New Roman" w:cs="Times New Roman"/>
          <w:color w:val="000000"/>
          <w:sz w:val="23"/>
          <w:szCs w:val="23"/>
        </w:rPr>
      </w:pPr>
      <w:bookmarkStart w:id="1" w:name="_Toc131495262"/>
      <w:bookmarkStart w:id="2" w:name="_Toc237079932"/>
    </w:p>
    <w:p w14:paraId="5C13AB0B" w14:textId="77777777" w:rsidR="008D0FDF" w:rsidRDefault="008D0FDF" w:rsidP="009B2646">
      <w:pPr>
        <w:pStyle w:val="ConsPlusNormal"/>
        <w:widowControl/>
        <w:ind w:firstLine="0"/>
        <w:jc w:val="right"/>
        <w:rPr>
          <w:rFonts w:ascii="Times New Roman" w:hAnsi="Times New Roman" w:cs="Times New Roman"/>
          <w:color w:val="000000"/>
          <w:sz w:val="23"/>
          <w:szCs w:val="23"/>
        </w:rPr>
      </w:pPr>
    </w:p>
    <w:p w14:paraId="7995A607" w14:textId="77777777" w:rsidR="008D0FDF" w:rsidRDefault="008D0FDF" w:rsidP="009B2646">
      <w:pPr>
        <w:pStyle w:val="ConsPlusNormal"/>
        <w:widowControl/>
        <w:ind w:firstLine="0"/>
        <w:jc w:val="right"/>
        <w:rPr>
          <w:rFonts w:ascii="Times New Roman" w:hAnsi="Times New Roman" w:cs="Times New Roman"/>
          <w:color w:val="000000"/>
          <w:sz w:val="23"/>
          <w:szCs w:val="23"/>
        </w:rPr>
      </w:pPr>
    </w:p>
    <w:p w14:paraId="7D0F4876" w14:textId="77777777" w:rsidR="008D0FDF" w:rsidRDefault="008D0FDF" w:rsidP="009B2646">
      <w:pPr>
        <w:pStyle w:val="ConsPlusNormal"/>
        <w:widowControl/>
        <w:ind w:firstLine="0"/>
        <w:jc w:val="right"/>
        <w:rPr>
          <w:rFonts w:ascii="Times New Roman" w:hAnsi="Times New Roman" w:cs="Times New Roman"/>
          <w:color w:val="000000"/>
          <w:sz w:val="23"/>
          <w:szCs w:val="23"/>
        </w:rPr>
      </w:pPr>
    </w:p>
    <w:p w14:paraId="4E5BC2B0" w14:textId="77777777" w:rsidR="008D0FDF" w:rsidRDefault="008D0FDF" w:rsidP="009B2646">
      <w:pPr>
        <w:pStyle w:val="ConsPlusNormal"/>
        <w:widowControl/>
        <w:ind w:firstLine="0"/>
        <w:jc w:val="right"/>
        <w:rPr>
          <w:rFonts w:ascii="Times New Roman" w:hAnsi="Times New Roman" w:cs="Times New Roman"/>
          <w:color w:val="000000"/>
          <w:sz w:val="23"/>
          <w:szCs w:val="23"/>
        </w:rPr>
      </w:pPr>
    </w:p>
    <w:p w14:paraId="3148C277" w14:textId="77777777" w:rsidR="008D0FDF" w:rsidRDefault="008D0FDF" w:rsidP="009B2646">
      <w:pPr>
        <w:pStyle w:val="ConsPlusNormal"/>
        <w:widowControl/>
        <w:ind w:firstLine="0"/>
        <w:jc w:val="right"/>
        <w:rPr>
          <w:rFonts w:ascii="Times New Roman" w:hAnsi="Times New Roman" w:cs="Times New Roman"/>
          <w:color w:val="000000"/>
          <w:sz w:val="23"/>
          <w:szCs w:val="23"/>
        </w:rPr>
      </w:pPr>
    </w:p>
    <w:p w14:paraId="4F59119E" w14:textId="77777777" w:rsidR="008D0FDF" w:rsidRDefault="008D0FDF" w:rsidP="009B2646">
      <w:pPr>
        <w:pStyle w:val="ConsPlusNormal"/>
        <w:widowControl/>
        <w:ind w:firstLine="0"/>
        <w:jc w:val="right"/>
        <w:rPr>
          <w:rFonts w:ascii="Times New Roman" w:hAnsi="Times New Roman" w:cs="Times New Roman"/>
          <w:color w:val="000000"/>
          <w:sz w:val="23"/>
          <w:szCs w:val="23"/>
        </w:rPr>
      </w:pPr>
    </w:p>
    <w:p w14:paraId="2705B1B1" w14:textId="77777777" w:rsidR="008D0FDF" w:rsidRDefault="008D0FDF" w:rsidP="009B2646">
      <w:pPr>
        <w:pStyle w:val="ConsPlusNormal"/>
        <w:widowControl/>
        <w:ind w:firstLine="0"/>
        <w:jc w:val="right"/>
        <w:rPr>
          <w:rFonts w:ascii="Times New Roman" w:hAnsi="Times New Roman" w:cs="Times New Roman"/>
          <w:color w:val="000000"/>
          <w:sz w:val="23"/>
          <w:szCs w:val="23"/>
        </w:rPr>
      </w:pPr>
    </w:p>
    <w:p w14:paraId="207E9E3B" w14:textId="77777777" w:rsidR="008D0FDF" w:rsidRDefault="008D0FDF" w:rsidP="009B2646">
      <w:pPr>
        <w:pStyle w:val="ConsPlusNormal"/>
        <w:widowControl/>
        <w:ind w:firstLine="0"/>
        <w:jc w:val="right"/>
        <w:rPr>
          <w:rFonts w:ascii="Times New Roman" w:hAnsi="Times New Roman" w:cs="Times New Roman"/>
          <w:color w:val="000000"/>
          <w:sz w:val="23"/>
          <w:szCs w:val="23"/>
        </w:rPr>
      </w:pPr>
    </w:p>
    <w:p w14:paraId="3489097D" w14:textId="77777777" w:rsidR="008D0FDF" w:rsidRDefault="008D0FDF" w:rsidP="009B2646">
      <w:pPr>
        <w:pStyle w:val="ConsPlusNormal"/>
        <w:widowControl/>
        <w:ind w:firstLine="0"/>
        <w:jc w:val="right"/>
        <w:rPr>
          <w:rFonts w:ascii="Times New Roman" w:hAnsi="Times New Roman" w:cs="Times New Roman"/>
          <w:color w:val="000000"/>
          <w:sz w:val="23"/>
          <w:szCs w:val="23"/>
        </w:rPr>
      </w:pPr>
    </w:p>
    <w:p w14:paraId="083DC1E7" w14:textId="77777777" w:rsidR="008D0FDF" w:rsidRDefault="008D0FDF" w:rsidP="009B2646">
      <w:pPr>
        <w:pStyle w:val="ConsPlusNormal"/>
        <w:widowControl/>
        <w:ind w:firstLine="0"/>
        <w:jc w:val="right"/>
        <w:rPr>
          <w:rFonts w:ascii="Times New Roman" w:hAnsi="Times New Roman" w:cs="Times New Roman"/>
          <w:color w:val="000000"/>
          <w:sz w:val="23"/>
          <w:szCs w:val="23"/>
        </w:rPr>
      </w:pPr>
    </w:p>
    <w:p w14:paraId="444464F4" w14:textId="77777777" w:rsidR="008D0FDF" w:rsidRDefault="008D0FDF" w:rsidP="009B2646">
      <w:pPr>
        <w:pStyle w:val="ConsPlusNormal"/>
        <w:widowControl/>
        <w:ind w:firstLine="0"/>
        <w:jc w:val="right"/>
        <w:rPr>
          <w:rFonts w:ascii="Times New Roman" w:hAnsi="Times New Roman" w:cs="Times New Roman"/>
          <w:color w:val="000000"/>
          <w:sz w:val="23"/>
          <w:szCs w:val="23"/>
        </w:rPr>
      </w:pPr>
    </w:p>
    <w:p w14:paraId="0EE1BAA9" w14:textId="77777777" w:rsidR="008D0FDF" w:rsidRDefault="008D0FDF" w:rsidP="009B2646">
      <w:pPr>
        <w:pStyle w:val="ConsPlusNormal"/>
        <w:widowControl/>
        <w:ind w:firstLine="0"/>
        <w:jc w:val="right"/>
        <w:rPr>
          <w:rFonts w:ascii="Times New Roman" w:hAnsi="Times New Roman" w:cs="Times New Roman"/>
          <w:color w:val="000000"/>
          <w:sz w:val="23"/>
          <w:szCs w:val="23"/>
        </w:rPr>
      </w:pPr>
    </w:p>
    <w:p w14:paraId="04C2ACF4" w14:textId="77777777" w:rsidR="008D0FDF" w:rsidRDefault="008D0FDF" w:rsidP="009B2646">
      <w:pPr>
        <w:pStyle w:val="ConsPlusNormal"/>
        <w:widowControl/>
        <w:ind w:firstLine="0"/>
        <w:jc w:val="right"/>
        <w:rPr>
          <w:rFonts w:ascii="Times New Roman" w:hAnsi="Times New Roman" w:cs="Times New Roman"/>
          <w:color w:val="000000"/>
          <w:sz w:val="23"/>
          <w:szCs w:val="23"/>
        </w:rPr>
      </w:pPr>
    </w:p>
    <w:p w14:paraId="43993465" w14:textId="77777777" w:rsidR="00633DBA" w:rsidRDefault="00633DBA" w:rsidP="009B2646">
      <w:pPr>
        <w:pStyle w:val="ConsPlusNormal"/>
        <w:widowControl/>
        <w:ind w:firstLine="0"/>
        <w:jc w:val="right"/>
        <w:rPr>
          <w:rFonts w:ascii="Times New Roman" w:hAnsi="Times New Roman" w:cs="Times New Roman"/>
          <w:color w:val="000000"/>
          <w:sz w:val="23"/>
          <w:szCs w:val="23"/>
        </w:rPr>
      </w:pPr>
    </w:p>
    <w:p w14:paraId="677BE313" w14:textId="77777777" w:rsidR="00633DBA" w:rsidRDefault="00633DBA" w:rsidP="009B2646">
      <w:pPr>
        <w:pStyle w:val="ConsPlusNormal"/>
        <w:widowControl/>
        <w:ind w:firstLine="0"/>
        <w:jc w:val="right"/>
        <w:rPr>
          <w:rFonts w:ascii="Times New Roman" w:hAnsi="Times New Roman" w:cs="Times New Roman"/>
          <w:color w:val="000000"/>
          <w:sz w:val="23"/>
          <w:szCs w:val="23"/>
        </w:rPr>
      </w:pPr>
    </w:p>
    <w:p w14:paraId="16C34EAF" w14:textId="77777777" w:rsidR="00633DBA" w:rsidRDefault="00633DBA" w:rsidP="009B2646">
      <w:pPr>
        <w:pStyle w:val="ConsPlusNormal"/>
        <w:widowControl/>
        <w:ind w:firstLine="0"/>
        <w:jc w:val="right"/>
        <w:rPr>
          <w:rFonts w:ascii="Times New Roman" w:hAnsi="Times New Roman" w:cs="Times New Roman"/>
          <w:color w:val="000000"/>
          <w:sz w:val="23"/>
          <w:szCs w:val="23"/>
        </w:rPr>
      </w:pPr>
    </w:p>
    <w:p w14:paraId="5DAE4FF0" w14:textId="77777777" w:rsidR="00633DBA" w:rsidRDefault="00633DBA" w:rsidP="009B2646">
      <w:pPr>
        <w:pStyle w:val="ConsPlusNormal"/>
        <w:widowControl/>
        <w:ind w:firstLine="0"/>
        <w:jc w:val="right"/>
        <w:rPr>
          <w:rFonts w:ascii="Times New Roman" w:hAnsi="Times New Roman" w:cs="Times New Roman"/>
          <w:color w:val="000000"/>
          <w:sz w:val="23"/>
          <w:szCs w:val="23"/>
        </w:rPr>
      </w:pPr>
    </w:p>
    <w:p w14:paraId="033D8528" w14:textId="77777777" w:rsidR="00633DBA" w:rsidRDefault="00633DBA" w:rsidP="009B2646">
      <w:pPr>
        <w:pStyle w:val="ConsPlusNormal"/>
        <w:widowControl/>
        <w:ind w:firstLine="0"/>
        <w:jc w:val="right"/>
        <w:rPr>
          <w:rFonts w:ascii="Times New Roman" w:hAnsi="Times New Roman" w:cs="Times New Roman"/>
          <w:color w:val="000000"/>
          <w:sz w:val="23"/>
          <w:szCs w:val="23"/>
        </w:rPr>
      </w:pPr>
    </w:p>
    <w:p w14:paraId="6A29F046" w14:textId="77777777" w:rsidR="00633DBA" w:rsidRDefault="00633DBA" w:rsidP="009B2646">
      <w:pPr>
        <w:pStyle w:val="ConsPlusNormal"/>
        <w:widowControl/>
        <w:ind w:firstLine="0"/>
        <w:jc w:val="right"/>
        <w:rPr>
          <w:rFonts w:ascii="Times New Roman" w:hAnsi="Times New Roman" w:cs="Times New Roman"/>
          <w:color w:val="000000"/>
          <w:sz w:val="23"/>
          <w:szCs w:val="23"/>
        </w:rPr>
      </w:pPr>
    </w:p>
    <w:p w14:paraId="65F395BB" w14:textId="77777777" w:rsidR="00633DBA" w:rsidRDefault="00633DBA" w:rsidP="009B2646">
      <w:pPr>
        <w:pStyle w:val="ConsPlusNormal"/>
        <w:widowControl/>
        <w:ind w:firstLine="0"/>
        <w:jc w:val="right"/>
        <w:rPr>
          <w:rFonts w:ascii="Times New Roman" w:hAnsi="Times New Roman" w:cs="Times New Roman"/>
          <w:color w:val="000000"/>
          <w:sz w:val="23"/>
          <w:szCs w:val="23"/>
        </w:rPr>
      </w:pPr>
    </w:p>
    <w:p w14:paraId="4CC411C8" w14:textId="77777777" w:rsidR="00633DBA" w:rsidRDefault="00633DBA" w:rsidP="009B2646">
      <w:pPr>
        <w:pStyle w:val="ConsPlusNormal"/>
        <w:widowControl/>
        <w:ind w:firstLine="0"/>
        <w:jc w:val="right"/>
        <w:rPr>
          <w:rFonts w:ascii="Times New Roman" w:hAnsi="Times New Roman" w:cs="Times New Roman"/>
          <w:color w:val="000000"/>
          <w:sz w:val="23"/>
          <w:szCs w:val="23"/>
        </w:rPr>
      </w:pPr>
    </w:p>
    <w:p w14:paraId="18EB003F" w14:textId="77777777" w:rsidR="00633DBA" w:rsidRDefault="00633DBA" w:rsidP="009B2646">
      <w:pPr>
        <w:pStyle w:val="ConsPlusNormal"/>
        <w:widowControl/>
        <w:ind w:firstLine="0"/>
        <w:jc w:val="right"/>
        <w:rPr>
          <w:rFonts w:ascii="Times New Roman" w:hAnsi="Times New Roman" w:cs="Times New Roman"/>
          <w:color w:val="000000"/>
          <w:sz w:val="23"/>
          <w:szCs w:val="23"/>
        </w:rPr>
      </w:pPr>
    </w:p>
    <w:p w14:paraId="0A753B85" w14:textId="77777777" w:rsidR="00633DBA" w:rsidRDefault="00633DBA" w:rsidP="009B2646">
      <w:pPr>
        <w:pStyle w:val="ConsPlusNormal"/>
        <w:widowControl/>
        <w:ind w:firstLine="0"/>
        <w:jc w:val="right"/>
        <w:rPr>
          <w:rFonts w:ascii="Times New Roman" w:hAnsi="Times New Roman" w:cs="Times New Roman"/>
          <w:color w:val="000000"/>
          <w:sz w:val="23"/>
          <w:szCs w:val="23"/>
        </w:rPr>
      </w:pPr>
    </w:p>
    <w:p w14:paraId="4E790D7F" w14:textId="77777777" w:rsidR="00633DBA" w:rsidRDefault="00633DBA" w:rsidP="009B2646">
      <w:pPr>
        <w:pStyle w:val="ConsPlusNormal"/>
        <w:widowControl/>
        <w:ind w:firstLine="0"/>
        <w:jc w:val="right"/>
        <w:rPr>
          <w:rFonts w:ascii="Times New Roman" w:hAnsi="Times New Roman" w:cs="Times New Roman"/>
          <w:color w:val="000000"/>
          <w:sz w:val="23"/>
          <w:szCs w:val="23"/>
        </w:rPr>
      </w:pPr>
    </w:p>
    <w:p w14:paraId="1507931C" w14:textId="77777777" w:rsidR="00633DBA" w:rsidRDefault="00633DBA" w:rsidP="009B2646">
      <w:pPr>
        <w:pStyle w:val="ConsPlusNormal"/>
        <w:widowControl/>
        <w:ind w:firstLine="0"/>
        <w:jc w:val="right"/>
        <w:rPr>
          <w:rFonts w:ascii="Times New Roman" w:hAnsi="Times New Roman" w:cs="Times New Roman"/>
          <w:color w:val="000000"/>
          <w:sz w:val="23"/>
          <w:szCs w:val="23"/>
        </w:rPr>
      </w:pPr>
    </w:p>
    <w:p w14:paraId="5D19664C" w14:textId="77777777" w:rsidR="008D0FDF" w:rsidRDefault="008D0FDF" w:rsidP="00392623">
      <w:pPr>
        <w:pStyle w:val="ConsPlusNormal"/>
        <w:widowControl/>
        <w:ind w:firstLine="0"/>
        <w:rPr>
          <w:rFonts w:ascii="Times New Roman" w:hAnsi="Times New Roman" w:cs="Times New Roman"/>
          <w:color w:val="000000"/>
          <w:sz w:val="23"/>
          <w:szCs w:val="23"/>
        </w:rPr>
      </w:pPr>
      <w:bookmarkStart w:id="3" w:name="_GoBack"/>
      <w:bookmarkEnd w:id="3"/>
    </w:p>
    <w:p w14:paraId="32764CA6" w14:textId="77777777" w:rsidR="008D0FDF" w:rsidRDefault="008D0FDF" w:rsidP="009B2646">
      <w:pPr>
        <w:pStyle w:val="ConsPlusNormal"/>
        <w:widowControl/>
        <w:ind w:firstLine="0"/>
        <w:jc w:val="right"/>
        <w:rPr>
          <w:rFonts w:ascii="Times New Roman" w:hAnsi="Times New Roman" w:cs="Times New Roman"/>
          <w:color w:val="000000"/>
          <w:sz w:val="23"/>
          <w:szCs w:val="23"/>
        </w:rPr>
      </w:pPr>
    </w:p>
    <w:p w14:paraId="7F674A60" w14:textId="77777777" w:rsidR="008D0FDF" w:rsidRDefault="008D0FDF" w:rsidP="009B2646">
      <w:pPr>
        <w:pStyle w:val="ConsPlusNormal"/>
        <w:widowControl/>
        <w:ind w:firstLine="0"/>
        <w:jc w:val="right"/>
        <w:rPr>
          <w:rFonts w:ascii="Times New Roman" w:hAnsi="Times New Roman" w:cs="Times New Roman"/>
          <w:color w:val="000000"/>
          <w:sz w:val="23"/>
          <w:szCs w:val="23"/>
        </w:rPr>
      </w:pPr>
    </w:p>
    <w:p w14:paraId="4525B57B" w14:textId="77777777" w:rsidR="009B2646" w:rsidRPr="00067CE3" w:rsidRDefault="009B2646" w:rsidP="009B2646">
      <w:pPr>
        <w:pStyle w:val="ConsPlusNormal"/>
        <w:widowControl/>
        <w:ind w:firstLine="0"/>
        <w:jc w:val="right"/>
        <w:rPr>
          <w:rFonts w:ascii="Times New Roman" w:hAnsi="Times New Roman" w:cs="Times New Roman"/>
          <w:color w:val="000000"/>
          <w:sz w:val="23"/>
          <w:szCs w:val="23"/>
        </w:rPr>
      </w:pPr>
      <w:r w:rsidRPr="00067CE3">
        <w:rPr>
          <w:rFonts w:ascii="Times New Roman" w:hAnsi="Times New Roman" w:cs="Times New Roman"/>
          <w:color w:val="000000"/>
          <w:sz w:val="23"/>
          <w:szCs w:val="23"/>
        </w:rPr>
        <w:t>Приложение №1</w:t>
      </w:r>
    </w:p>
    <w:p w14:paraId="52B00FAA" w14:textId="77777777" w:rsidR="009B2646" w:rsidRPr="00067CE3" w:rsidRDefault="009B2646" w:rsidP="009B2646">
      <w:pPr>
        <w:pStyle w:val="ConsPlusNormal"/>
        <w:ind w:firstLine="0"/>
        <w:jc w:val="right"/>
        <w:rPr>
          <w:rFonts w:ascii="Times New Roman" w:hAnsi="Times New Roman" w:cs="Times New Roman"/>
          <w:color w:val="000000"/>
          <w:sz w:val="23"/>
          <w:szCs w:val="23"/>
        </w:rPr>
      </w:pPr>
      <w:r w:rsidRPr="00067CE3">
        <w:rPr>
          <w:rFonts w:ascii="Times New Roman" w:hAnsi="Times New Roman" w:cs="Times New Roman"/>
          <w:color w:val="000000"/>
          <w:sz w:val="23"/>
          <w:szCs w:val="23"/>
        </w:rPr>
        <w:t>к договору об оказании услуг</w:t>
      </w:r>
    </w:p>
    <w:p w14:paraId="4755E0BF" w14:textId="77777777" w:rsidR="009B2646" w:rsidRPr="00067CE3" w:rsidRDefault="009B2646" w:rsidP="009B2646">
      <w:pPr>
        <w:pStyle w:val="ConsPlusNormal"/>
        <w:ind w:firstLine="0"/>
        <w:jc w:val="right"/>
        <w:rPr>
          <w:rFonts w:ascii="Times New Roman" w:hAnsi="Times New Roman" w:cs="Times New Roman"/>
          <w:color w:val="000000"/>
          <w:sz w:val="23"/>
          <w:szCs w:val="23"/>
        </w:rPr>
      </w:pPr>
      <w:bookmarkStart w:id="4" w:name="_Hlk104802467"/>
      <w:r w:rsidRPr="00067CE3">
        <w:rPr>
          <w:rFonts w:ascii="Times New Roman" w:hAnsi="Times New Roman" w:cs="Times New Roman"/>
          <w:color w:val="000000"/>
          <w:sz w:val="23"/>
          <w:szCs w:val="23"/>
        </w:rPr>
        <w:t xml:space="preserve"> по адаптации и сопровождению с использованием </w:t>
      </w:r>
    </w:p>
    <w:p w14:paraId="449BE01F" w14:textId="77777777" w:rsidR="009B2646" w:rsidRPr="00067CE3" w:rsidRDefault="009B2646" w:rsidP="009B2646">
      <w:pPr>
        <w:pStyle w:val="ConsPlusNormal"/>
        <w:ind w:firstLine="0"/>
        <w:jc w:val="right"/>
        <w:rPr>
          <w:rFonts w:ascii="Times New Roman" w:hAnsi="Times New Roman" w:cs="Times New Roman"/>
          <w:color w:val="000000"/>
          <w:sz w:val="23"/>
          <w:szCs w:val="23"/>
        </w:rPr>
      </w:pPr>
      <w:r w:rsidRPr="00067CE3">
        <w:rPr>
          <w:rFonts w:ascii="Times New Roman" w:hAnsi="Times New Roman" w:cs="Times New Roman"/>
          <w:color w:val="000000"/>
          <w:sz w:val="23"/>
          <w:szCs w:val="23"/>
        </w:rPr>
        <w:t xml:space="preserve">экземпляров Системы КонсультантПлюс </w:t>
      </w:r>
      <w:bookmarkEnd w:id="4"/>
      <w:r w:rsidRPr="00067CE3">
        <w:rPr>
          <w:rFonts w:ascii="Times New Roman" w:hAnsi="Times New Roman" w:cs="Times New Roman"/>
          <w:color w:val="000000"/>
          <w:sz w:val="23"/>
          <w:szCs w:val="23"/>
        </w:rPr>
        <w:t>№______ от «____»__________202</w:t>
      </w:r>
      <w:r w:rsidRPr="00C27D11">
        <w:rPr>
          <w:rFonts w:ascii="Times New Roman" w:hAnsi="Times New Roman" w:cs="Times New Roman"/>
          <w:color w:val="000000"/>
          <w:sz w:val="23"/>
          <w:szCs w:val="23"/>
        </w:rPr>
        <w:t>6</w:t>
      </w:r>
      <w:r w:rsidRPr="00067CE3">
        <w:rPr>
          <w:rFonts w:ascii="Times New Roman" w:hAnsi="Times New Roman" w:cs="Times New Roman"/>
          <w:color w:val="000000"/>
          <w:sz w:val="23"/>
          <w:szCs w:val="23"/>
        </w:rPr>
        <w:t xml:space="preserve"> г.</w:t>
      </w:r>
    </w:p>
    <w:p w14:paraId="32D58A41" w14:textId="77777777" w:rsidR="009B2646" w:rsidRDefault="009B2646" w:rsidP="001315A6">
      <w:pPr>
        <w:widowControl w:val="0"/>
        <w:shd w:val="clear" w:color="auto" w:fill="FFFFFF"/>
        <w:autoSpaceDE w:val="0"/>
        <w:autoSpaceDN w:val="0"/>
        <w:adjustRightInd w:val="0"/>
        <w:jc w:val="center"/>
        <w:rPr>
          <w:b/>
          <w:bCs/>
          <w:color w:val="000000"/>
          <w:spacing w:val="-7"/>
          <w:sz w:val="32"/>
          <w:szCs w:val="26"/>
          <w:lang w:eastAsia="en-US"/>
        </w:rPr>
      </w:pPr>
    </w:p>
    <w:p w14:paraId="19FE4414" w14:textId="77777777" w:rsidR="00721C90" w:rsidRPr="002923D7" w:rsidRDefault="00721C90" w:rsidP="001315A6">
      <w:pPr>
        <w:widowControl w:val="0"/>
        <w:shd w:val="clear" w:color="auto" w:fill="FFFFFF"/>
        <w:autoSpaceDE w:val="0"/>
        <w:autoSpaceDN w:val="0"/>
        <w:adjustRightInd w:val="0"/>
        <w:jc w:val="center"/>
        <w:rPr>
          <w:b/>
          <w:bCs/>
          <w:color w:val="000000"/>
          <w:spacing w:val="-7"/>
          <w:sz w:val="32"/>
          <w:szCs w:val="26"/>
          <w:lang w:eastAsia="en-US"/>
        </w:rPr>
      </w:pPr>
      <w:r w:rsidRPr="002923D7">
        <w:rPr>
          <w:b/>
          <w:bCs/>
          <w:color w:val="000000"/>
          <w:spacing w:val="-7"/>
          <w:sz w:val="32"/>
          <w:szCs w:val="26"/>
          <w:lang w:eastAsia="en-US"/>
        </w:rPr>
        <w:t>Техническое задание</w:t>
      </w:r>
    </w:p>
    <w:bookmarkEnd w:id="1"/>
    <w:bookmarkEnd w:id="2"/>
    <w:p w14:paraId="4A866EC2" w14:textId="77777777" w:rsidR="00721C90" w:rsidRPr="002923D7" w:rsidRDefault="00721C90" w:rsidP="001315A6">
      <w:pPr>
        <w:jc w:val="both"/>
        <w:rPr>
          <w:lang w:val="x-none"/>
        </w:rPr>
      </w:pPr>
    </w:p>
    <w:p w14:paraId="6319B25C" w14:textId="77777777" w:rsidR="00721C90" w:rsidRPr="002923D7" w:rsidRDefault="00721C90" w:rsidP="001315A6">
      <w:pPr>
        <w:pStyle w:val="-3"/>
        <w:numPr>
          <w:ilvl w:val="0"/>
          <w:numId w:val="9"/>
        </w:numPr>
        <w:tabs>
          <w:tab w:val="left" w:pos="426"/>
        </w:tabs>
        <w:spacing w:line="240" w:lineRule="auto"/>
        <w:ind w:left="0" w:firstLine="426"/>
        <w:rPr>
          <w:b/>
          <w:sz w:val="24"/>
        </w:rPr>
      </w:pPr>
      <w:r w:rsidRPr="002923D7">
        <w:rPr>
          <w:b/>
          <w:sz w:val="24"/>
        </w:rPr>
        <w:t>Требования к оказываемым информационным услугам</w:t>
      </w:r>
    </w:p>
    <w:p w14:paraId="6BDC64C9" w14:textId="77777777" w:rsidR="00721C90" w:rsidRPr="002923D7" w:rsidRDefault="00721C90" w:rsidP="001315A6">
      <w:pPr>
        <w:pStyle w:val="a0"/>
        <w:tabs>
          <w:tab w:val="num" w:pos="709"/>
          <w:tab w:val="left" w:pos="3060"/>
        </w:tabs>
        <w:spacing w:before="0" w:after="0"/>
        <w:ind w:left="426" w:hanging="426"/>
        <w:jc w:val="both"/>
        <w:rPr>
          <w:rFonts w:ascii="Times New Roman" w:hAnsi="Times New Roman"/>
          <w:sz w:val="24"/>
          <w:szCs w:val="24"/>
        </w:rPr>
      </w:pPr>
      <w:r w:rsidRPr="002923D7">
        <w:rPr>
          <w:rFonts w:ascii="Times New Roman" w:hAnsi="Times New Roman"/>
          <w:b/>
          <w:sz w:val="24"/>
          <w:szCs w:val="24"/>
        </w:rPr>
        <w:tab/>
      </w:r>
      <w:r w:rsidRPr="002923D7">
        <w:rPr>
          <w:rFonts w:ascii="Times New Roman" w:hAnsi="Times New Roman"/>
          <w:b/>
          <w:sz w:val="24"/>
          <w:szCs w:val="24"/>
        </w:rPr>
        <w:tab/>
      </w:r>
      <w:r w:rsidRPr="002923D7">
        <w:rPr>
          <w:rFonts w:ascii="Times New Roman" w:hAnsi="Times New Roman"/>
          <w:sz w:val="24"/>
          <w:szCs w:val="24"/>
        </w:rPr>
        <w:t>Оказание информационных услуг в отношении экземпляров Систем КонсультантПлюс, должно предусматривать:</w:t>
      </w:r>
    </w:p>
    <w:p w14:paraId="01136C68" w14:textId="77777777" w:rsidR="00721C90" w:rsidRPr="002923D7" w:rsidRDefault="00721C90" w:rsidP="001315A6">
      <w:pPr>
        <w:pStyle w:val="a0"/>
        <w:keepNext w:val="0"/>
        <w:numPr>
          <w:ilvl w:val="0"/>
          <w:numId w:val="10"/>
        </w:numPr>
        <w:tabs>
          <w:tab w:val="left" w:pos="567"/>
        </w:tabs>
        <w:spacing w:before="0" w:after="0"/>
        <w:ind w:left="567" w:hanging="207"/>
        <w:jc w:val="both"/>
        <w:rPr>
          <w:rFonts w:ascii="Times New Roman" w:hAnsi="Times New Roman"/>
          <w:sz w:val="24"/>
          <w:szCs w:val="24"/>
        </w:rPr>
      </w:pPr>
      <w:r w:rsidRPr="002923D7">
        <w:rPr>
          <w:rFonts w:ascii="Times New Roman" w:hAnsi="Times New Roman"/>
          <w:sz w:val="24"/>
          <w:szCs w:val="24"/>
        </w:rPr>
        <w:t>адаптацию и сопровождение экземпляров Систем;</w:t>
      </w:r>
    </w:p>
    <w:p w14:paraId="61328F25" w14:textId="77777777" w:rsidR="00721C90" w:rsidRPr="002923D7" w:rsidRDefault="00721C90" w:rsidP="001315A6">
      <w:pPr>
        <w:pStyle w:val="a0"/>
        <w:keepNext w:val="0"/>
        <w:numPr>
          <w:ilvl w:val="0"/>
          <w:numId w:val="10"/>
        </w:numPr>
        <w:tabs>
          <w:tab w:val="left" w:pos="567"/>
        </w:tabs>
        <w:spacing w:before="0" w:after="0"/>
        <w:ind w:left="567" w:hanging="207"/>
        <w:jc w:val="both"/>
        <w:rPr>
          <w:rFonts w:ascii="Times New Roman" w:hAnsi="Times New Roman"/>
          <w:sz w:val="24"/>
          <w:szCs w:val="24"/>
        </w:rPr>
      </w:pPr>
      <w:r w:rsidRPr="002923D7">
        <w:rPr>
          <w:rFonts w:ascii="Times New Roman" w:hAnsi="Times New Roman"/>
          <w:sz w:val="24"/>
          <w:szCs w:val="24"/>
        </w:rPr>
        <w:t>передачу заказчику актуальной информации (актуальных наборов текстовой информации)</w:t>
      </w:r>
      <w:bookmarkStart w:id="5" w:name="_Hlk69347340"/>
      <w:r w:rsidRPr="002923D7">
        <w:rPr>
          <w:rFonts w:ascii="Times New Roman" w:hAnsi="Times New Roman"/>
          <w:sz w:val="24"/>
          <w:szCs w:val="24"/>
        </w:rPr>
        <w:t xml:space="preserve">, адаптированной к имеющимся у Заказчика экземплярам Систем, </w:t>
      </w:r>
      <w:bookmarkEnd w:id="5"/>
      <w:r w:rsidRPr="002923D7">
        <w:rPr>
          <w:rFonts w:ascii="Times New Roman" w:hAnsi="Times New Roman"/>
          <w:sz w:val="24"/>
          <w:szCs w:val="24"/>
        </w:rPr>
        <w:t>в соответствии с технологией обслуживания Систем КонсультантПлюс; специалистом по информационному обслуживанию раз в неделю;</w:t>
      </w:r>
    </w:p>
    <w:p w14:paraId="6BAA7594" w14:textId="77777777" w:rsidR="00721C90" w:rsidRPr="002923D7" w:rsidRDefault="00721C90" w:rsidP="001315A6">
      <w:pPr>
        <w:pStyle w:val="a0"/>
        <w:keepNext w:val="0"/>
        <w:numPr>
          <w:ilvl w:val="0"/>
          <w:numId w:val="10"/>
        </w:numPr>
        <w:tabs>
          <w:tab w:val="left" w:pos="567"/>
        </w:tabs>
        <w:spacing w:before="0" w:after="0"/>
        <w:ind w:left="567" w:hanging="207"/>
        <w:jc w:val="both"/>
        <w:rPr>
          <w:rFonts w:ascii="Times New Roman" w:hAnsi="Times New Roman"/>
          <w:sz w:val="24"/>
          <w:szCs w:val="24"/>
        </w:rPr>
      </w:pPr>
      <w:r w:rsidRPr="002923D7">
        <w:rPr>
          <w:rFonts w:ascii="Times New Roman" w:hAnsi="Times New Roman"/>
          <w:sz w:val="24"/>
          <w:szCs w:val="24"/>
        </w:rPr>
        <w:t xml:space="preserve">обеспечение технической профилактики работоспособности экземпляров Систем КонсультантПлюс, восстановление работоспособности экземпляров Систем КонсультантПлюс в случае сбоев компьютерного оборудования после их устранения Заказчиком </w:t>
      </w:r>
      <w:bookmarkStart w:id="6" w:name="_Hlk69347373"/>
      <w:r w:rsidRPr="002923D7">
        <w:rPr>
          <w:rFonts w:ascii="Times New Roman" w:hAnsi="Times New Roman"/>
          <w:sz w:val="24"/>
          <w:szCs w:val="24"/>
        </w:rPr>
        <w:t>(тестирование, переустановка)</w:t>
      </w:r>
      <w:bookmarkEnd w:id="6"/>
      <w:r w:rsidRPr="002923D7">
        <w:rPr>
          <w:rFonts w:ascii="Times New Roman" w:hAnsi="Times New Roman"/>
          <w:sz w:val="24"/>
          <w:szCs w:val="24"/>
        </w:rPr>
        <w:t>;</w:t>
      </w:r>
    </w:p>
    <w:p w14:paraId="056D8CBB" w14:textId="77777777" w:rsidR="00721C90" w:rsidRPr="002923D7" w:rsidRDefault="00721C90" w:rsidP="001315A6">
      <w:pPr>
        <w:pStyle w:val="a0"/>
        <w:keepNext w:val="0"/>
        <w:numPr>
          <w:ilvl w:val="0"/>
          <w:numId w:val="10"/>
        </w:numPr>
        <w:tabs>
          <w:tab w:val="left" w:pos="567"/>
        </w:tabs>
        <w:spacing w:before="0" w:after="0"/>
        <w:ind w:left="567" w:hanging="207"/>
        <w:jc w:val="both"/>
        <w:rPr>
          <w:rFonts w:ascii="Times New Roman" w:hAnsi="Times New Roman"/>
          <w:sz w:val="24"/>
          <w:szCs w:val="24"/>
        </w:rPr>
      </w:pPr>
      <w:r w:rsidRPr="002923D7">
        <w:rPr>
          <w:rFonts w:ascii="Times New Roman" w:hAnsi="Times New Roman"/>
          <w:sz w:val="24"/>
          <w:szCs w:val="24"/>
        </w:rPr>
        <w:t>обучение Заказчика работе с экземплярами Систем по методикам Сети КонсультантПлюс с возможностью получения специального сертификата об обучении, специальное обучение специалистов Заказчика работе с экземплярами Систем КонсультантПлюс с учетом их профессиональных интересов;</w:t>
      </w:r>
    </w:p>
    <w:p w14:paraId="56BC8D04" w14:textId="77777777" w:rsidR="00721C90" w:rsidRPr="002923D7" w:rsidRDefault="00721C90" w:rsidP="001315A6">
      <w:pPr>
        <w:pStyle w:val="a0"/>
        <w:keepNext w:val="0"/>
        <w:numPr>
          <w:ilvl w:val="0"/>
          <w:numId w:val="10"/>
        </w:numPr>
        <w:tabs>
          <w:tab w:val="left" w:pos="567"/>
        </w:tabs>
        <w:spacing w:before="0" w:after="0"/>
        <w:ind w:left="567" w:hanging="207"/>
        <w:jc w:val="both"/>
        <w:rPr>
          <w:rFonts w:ascii="Times New Roman" w:hAnsi="Times New Roman"/>
          <w:sz w:val="24"/>
          <w:szCs w:val="24"/>
        </w:rPr>
      </w:pPr>
      <w:r w:rsidRPr="002923D7">
        <w:rPr>
          <w:rFonts w:ascii="Times New Roman" w:hAnsi="Times New Roman"/>
          <w:sz w:val="24"/>
          <w:szCs w:val="24"/>
        </w:rPr>
        <w:t>предоставление возможности получения Заказчиком консультаций по работе экземпляров Систем по телефону, в офисе Исполнителя, на регулярно проводимых Исполнителем консультационных семинарах;</w:t>
      </w:r>
    </w:p>
    <w:p w14:paraId="71BD0D8F" w14:textId="48B2A8A9" w:rsidR="00721C90" w:rsidRPr="002923D7" w:rsidRDefault="00721C90" w:rsidP="001315A6">
      <w:pPr>
        <w:pStyle w:val="a0"/>
        <w:keepNext w:val="0"/>
        <w:numPr>
          <w:ilvl w:val="0"/>
          <w:numId w:val="10"/>
        </w:numPr>
        <w:tabs>
          <w:tab w:val="left" w:pos="567"/>
        </w:tabs>
        <w:spacing w:before="0" w:after="0"/>
        <w:ind w:left="567" w:hanging="207"/>
        <w:jc w:val="both"/>
        <w:rPr>
          <w:rFonts w:ascii="Times New Roman" w:hAnsi="Times New Roman"/>
          <w:sz w:val="24"/>
          <w:szCs w:val="24"/>
        </w:rPr>
      </w:pPr>
      <w:r w:rsidRPr="002923D7">
        <w:rPr>
          <w:rFonts w:ascii="Times New Roman" w:hAnsi="Times New Roman"/>
          <w:sz w:val="24"/>
          <w:szCs w:val="24"/>
        </w:rPr>
        <w:t xml:space="preserve">предоставление ежемесячного информационного Бюллетеня КонсультантПлюс, а также другой информации и материалов по СПС КонсультантПлюс. </w:t>
      </w:r>
    </w:p>
    <w:p w14:paraId="4DCD84A4" w14:textId="77777777" w:rsidR="000C752F" w:rsidRPr="002923D7" w:rsidRDefault="000C752F" w:rsidP="001315A6">
      <w:pPr>
        <w:pStyle w:val="af0"/>
        <w:suppressAutoHyphens w:val="0"/>
        <w:ind w:left="426" w:firstLine="360"/>
        <w:jc w:val="both"/>
        <w:rPr>
          <w:bCs/>
          <w:color w:val="000000"/>
        </w:rPr>
      </w:pPr>
      <w:r w:rsidRPr="002923D7">
        <w:rPr>
          <w:bCs/>
          <w:color w:val="000000"/>
        </w:rPr>
        <w:t>Перечень экземпляров Систем, установленных у Заказчика, в отношении которых ежемесячно оказываются информационные услуги:</w:t>
      </w:r>
    </w:p>
    <w:tbl>
      <w:tblPr>
        <w:tblW w:w="9422"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6020"/>
        <w:gridCol w:w="709"/>
        <w:gridCol w:w="2126"/>
      </w:tblGrid>
      <w:tr w:rsidR="000C752F" w:rsidRPr="002923D7" w14:paraId="77CB289B" w14:textId="77777777" w:rsidTr="00276F2B">
        <w:trPr>
          <w:cantSplit/>
          <w:trHeight w:val="600"/>
        </w:trPr>
        <w:tc>
          <w:tcPr>
            <w:tcW w:w="567" w:type="dxa"/>
            <w:vAlign w:val="center"/>
          </w:tcPr>
          <w:p w14:paraId="60665760" w14:textId="77777777" w:rsidR="000C752F" w:rsidRPr="002923D7" w:rsidRDefault="000C752F" w:rsidP="001315A6">
            <w:pPr>
              <w:pStyle w:val="aa"/>
              <w:snapToGrid w:val="0"/>
              <w:jc w:val="center"/>
              <w:rPr>
                <w:b/>
                <w:bCs/>
                <w:sz w:val="20"/>
                <w:szCs w:val="20"/>
              </w:rPr>
            </w:pPr>
            <w:r w:rsidRPr="002923D7">
              <w:rPr>
                <w:b/>
                <w:sz w:val="20"/>
                <w:szCs w:val="20"/>
              </w:rPr>
              <w:t>№</w:t>
            </w:r>
          </w:p>
        </w:tc>
        <w:tc>
          <w:tcPr>
            <w:tcW w:w="6020" w:type="dxa"/>
            <w:vAlign w:val="center"/>
          </w:tcPr>
          <w:p w14:paraId="5132E8DF" w14:textId="77777777" w:rsidR="000C752F" w:rsidRPr="002923D7" w:rsidRDefault="000C752F" w:rsidP="001315A6">
            <w:pPr>
              <w:pStyle w:val="ConsPlusNormal"/>
              <w:snapToGrid w:val="0"/>
              <w:ind w:firstLine="0"/>
              <w:jc w:val="center"/>
              <w:rPr>
                <w:rFonts w:ascii="Times New Roman" w:hAnsi="Times New Roman" w:cs="Times New Roman"/>
                <w:b/>
                <w:sz w:val="24"/>
                <w:szCs w:val="24"/>
              </w:rPr>
            </w:pPr>
            <w:r w:rsidRPr="002923D7">
              <w:rPr>
                <w:rFonts w:ascii="Times New Roman" w:hAnsi="Times New Roman" w:cs="Times New Roman"/>
                <w:b/>
                <w:szCs w:val="24"/>
              </w:rPr>
              <w:t>Наименование экземпляра Систем</w:t>
            </w:r>
          </w:p>
        </w:tc>
        <w:tc>
          <w:tcPr>
            <w:tcW w:w="709" w:type="dxa"/>
            <w:vAlign w:val="center"/>
          </w:tcPr>
          <w:p w14:paraId="291C9B8A" w14:textId="678ED695" w:rsidR="000C752F" w:rsidRPr="002923D7" w:rsidRDefault="000C752F" w:rsidP="001315A6">
            <w:pPr>
              <w:pStyle w:val="ConsPlusNormal"/>
              <w:snapToGrid w:val="0"/>
              <w:ind w:firstLine="0"/>
              <w:jc w:val="center"/>
              <w:rPr>
                <w:rFonts w:ascii="Times New Roman" w:hAnsi="Times New Roman" w:cs="Times New Roman"/>
                <w:b/>
                <w:bCs/>
              </w:rPr>
            </w:pPr>
            <w:r w:rsidRPr="002923D7">
              <w:rPr>
                <w:rFonts w:ascii="Times New Roman" w:hAnsi="Times New Roman" w:cs="Times New Roman"/>
                <w:b/>
                <w:bCs/>
              </w:rPr>
              <w:t>Кол-во</w:t>
            </w:r>
            <w:r w:rsidR="005F23B7">
              <w:rPr>
                <w:rFonts w:ascii="Times New Roman" w:hAnsi="Times New Roman" w:cs="Times New Roman"/>
                <w:b/>
                <w:bCs/>
              </w:rPr>
              <w:t xml:space="preserve"> шт.</w:t>
            </w:r>
          </w:p>
        </w:tc>
        <w:tc>
          <w:tcPr>
            <w:tcW w:w="2126" w:type="dxa"/>
            <w:vAlign w:val="center"/>
          </w:tcPr>
          <w:p w14:paraId="4987BF85" w14:textId="77777777" w:rsidR="000C752F" w:rsidRPr="002923D7" w:rsidRDefault="000C752F" w:rsidP="007B43D7">
            <w:pPr>
              <w:pStyle w:val="ConsPlusNormal"/>
              <w:snapToGrid w:val="0"/>
              <w:ind w:hanging="4"/>
              <w:jc w:val="center"/>
              <w:rPr>
                <w:rFonts w:ascii="Times New Roman" w:hAnsi="Times New Roman" w:cs="Times New Roman"/>
                <w:b/>
                <w:bCs/>
              </w:rPr>
            </w:pPr>
            <w:r w:rsidRPr="002923D7">
              <w:rPr>
                <w:rFonts w:ascii="Times New Roman" w:hAnsi="Times New Roman" w:cs="Times New Roman"/>
                <w:b/>
              </w:rPr>
              <w:t>Тип Системы</w:t>
            </w:r>
          </w:p>
        </w:tc>
      </w:tr>
      <w:tr w:rsidR="000C752F" w:rsidRPr="002923D7" w14:paraId="57BF6637" w14:textId="77777777" w:rsidTr="00276F2B">
        <w:trPr>
          <w:cantSplit/>
          <w:trHeight w:val="240"/>
        </w:trPr>
        <w:tc>
          <w:tcPr>
            <w:tcW w:w="567" w:type="dxa"/>
            <w:vAlign w:val="center"/>
          </w:tcPr>
          <w:p w14:paraId="47E1B39A" w14:textId="77777777" w:rsidR="000C752F" w:rsidRPr="002923D7" w:rsidRDefault="000C752F" w:rsidP="001315A6">
            <w:pPr>
              <w:pStyle w:val="16"/>
              <w:snapToGrid w:val="0"/>
              <w:spacing w:before="0" w:after="0"/>
              <w:jc w:val="center"/>
              <w:rPr>
                <w:sz w:val="20"/>
                <w:szCs w:val="20"/>
              </w:rPr>
            </w:pPr>
            <w:r w:rsidRPr="002923D7">
              <w:rPr>
                <w:sz w:val="20"/>
                <w:szCs w:val="20"/>
              </w:rPr>
              <w:t>1.</w:t>
            </w:r>
          </w:p>
        </w:tc>
        <w:tc>
          <w:tcPr>
            <w:tcW w:w="6020" w:type="dxa"/>
            <w:vAlign w:val="center"/>
          </w:tcPr>
          <w:p w14:paraId="38B3E700" w14:textId="77777777" w:rsidR="000C752F" w:rsidRPr="002923D7" w:rsidRDefault="000C752F" w:rsidP="001315A6">
            <w:pPr>
              <w:rPr>
                <w:sz w:val="22"/>
                <w:szCs w:val="22"/>
              </w:rPr>
            </w:pPr>
            <w:r w:rsidRPr="002923D7">
              <w:rPr>
                <w:sz w:val="22"/>
                <w:szCs w:val="22"/>
              </w:rPr>
              <w:t>КонсультантСудебнаяПрактика: Суды общей юрисдикции</w:t>
            </w:r>
          </w:p>
        </w:tc>
        <w:tc>
          <w:tcPr>
            <w:tcW w:w="709" w:type="dxa"/>
            <w:vAlign w:val="center"/>
          </w:tcPr>
          <w:p w14:paraId="68B1AC7C" w14:textId="77777777" w:rsidR="000C752F" w:rsidRPr="002923D7" w:rsidRDefault="000C752F" w:rsidP="001315A6">
            <w:pPr>
              <w:jc w:val="center"/>
              <w:rPr>
                <w:sz w:val="22"/>
                <w:szCs w:val="22"/>
              </w:rPr>
            </w:pPr>
            <w:r w:rsidRPr="002923D7">
              <w:rPr>
                <w:sz w:val="22"/>
                <w:szCs w:val="22"/>
              </w:rPr>
              <w:t>1</w:t>
            </w:r>
          </w:p>
        </w:tc>
        <w:tc>
          <w:tcPr>
            <w:tcW w:w="2126" w:type="dxa"/>
            <w:vAlign w:val="center"/>
          </w:tcPr>
          <w:p w14:paraId="033307D0" w14:textId="4EBC5353" w:rsidR="000C752F" w:rsidRPr="002923D7" w:rsidRDefault="000C752F" w:rsidP="001315A6">
            <w:pPr>
              <w:jc w:val="center"/>
              <w:rPr>
                <w:sz w:val="22"/>
                <w:szCs w:val="22"/>
              </w:rPr>
            </w:pPr>
            <w:r w:rsidRPr="002923D7">
              <w:rPr>
                <w:sz w:val="22"/>
                <w:szCs w:val="22"/>
              </w:rPr>
              <w:t>Сетевая (2 ОД)</w:t>
            </w:r>
            <w:r w:rsidR="006B5E5D">
              <w:rPr>
                <w:sz w:val="22"/>
                <w:szCs w:val="22"/>
              </w:rPr>
              <w:t>*</w:t>
            </w:r>
          </w:p>
        </w:tc>
      </w:tr>
      <w:tr w:rsidR="000C752F" w:rsidRPr="002923D7" w14:paraId="50615248" w14:textId="77777777" w:rsidTr="00276F2B">
        <w:trPr>
          <w:cantSplit/>
          <w:trHeight w:val="240"/>
        </w:trPr>
        <w:tc>
          <w:tcPr>
            <w:tcW w:w="567" w:type="dxa"/>
            <w:vAlign w:val="center"/>
          </w:tcPr>
          <w:p w14:paraId="64C139E7" w14:textId="77777777" w:rsidR="000C752F" w:rsidRPr="002923D7" w:rsidRDefault="000C752F" w:rsidP="001315A6">
            <w:pPr>
              <w:pStyle w:val="16"/>
              <w:snapToGrid w:val="0"/>
              <w:spacing w:before="0" w:after="0"/>
              <w:jc w:val="center"/>
              <w:rPr>
                <w:sz w:val="20"/>
                <w:szCs w:val="20"/>
              </w:rPr>
            </w:pPr>
            <w:r w:rsidRPr="002923D7">
              <w:rPr>
                <w:sz w:val="20"/>
                <w:szCs w:val="20"/>
              </w:rPr>
              <w:t>2.</w:t>
            </w:r>
          </w:p>
        </w:tc>
        <w:tc>
          <w:tcPr>
            <w:tcW w:w="6020" w:type="dxa"/>
            <w:vAlign w:val="center"/>
          </w:tcPr>
          <w:p w14:paraId="63D72F4D" w14:textId="77777777" w:rsidR="000C752F" w:rsidRPr="002923D7" w:rsidRDefault="000C752F" w:rsidP="001315A6">
            <w:pPr>
              <w:rPr>
                <w:sz w:val="22"/>
                <w:szCs w:val="22"/>
              </w:rPr>
            </w:pPr>
            <w:r w:rsidRPr="002923D7">
              <w:rPr>
                <w:sz w:val="22"/>
                <w:szCs w:val="22"/>
              </w:rPr>
              <w:t>СС НТА по охране труда и пожарной безопасности в офисах и ТЦ</w:t>
            </w:r>
          </w:p>
        </w:tc>
        <w:tc>
          <w:tcPr>
            <w:tcW w:w="709" w:type="dxa"/>
            <w:vAlign w:val="center"/>
          </w:tcPr>
          <w:p w14:paraId="513E9BC0" w14:textId="77777777" w:rsidR="000C752F" w:rsidRPr="002923D7" w:rsidRDefault="000C752F" w:rsidP="001315A6">
            <w:pPr>
              <w:jc w:val="center"/>
              <w:rPr>
                <w:sz w:val="22"/>
                <w:szCs w:val="22"/>
              </w:rPr>
            </w:pPr>
            <w:r w:rsidRPr="002923D7">
              <w:rPr>
                <w:sz w:val="22"/>
                <w:szCs w:val="22"/>
              </w:rPr>
              <w:t>1</w:t>
            </w:r>
          </w:p>
        </w:tc>
        <w:tc>
          <w:tcPr>
            <w:tcW w:w="2126" w:type="dxa"/>
            <w:vAlign w:val="center"/>
          </w:tcPr>
          <w:p w14:paraId="69E9FB79" w14:textId="29D569BA" w:rsidR="000C752F" w:rsidRPr="002923D7" w:rsidRDefault="000C752F" w:rsidP="001315A6">
            <w:pPr>
              <w:jc w:val="center"/>
              <w:rPr>
                <w:sz w:val="22"/>
                <w:szCs w:val="22"/>
              </w:rPr>
            </w:pPr>
            <w:r w:rsidRPr="002923D7">
              <w:rPr>
                <w:sz w:val="22"/>
                <w:szCs w:val="22"/>
              </w:rPr>
              <w:t>Сетевая (50 ОД)</w:t>
            </w:r>
            <w:r w:rsidR="006B5E5D">
              <w:rPr>
                <w:sz w:val="22"/>
                <w:szCs w:val="22"/>
              </w:rPr>
              <w:t>*</w:t>
            </w:r>
          </w:p>
        </w:tc>
      </w:tr>
      <w:tr w:rsidR="000C752F" w:rsidRPr="002923D7" w14:paraId="0FEA1FB6" w14:textId="77777777" w:rsidTr="00276F2B">
        <w:trPr>
          <w:cantSplit/>
          <w:trHeight w:val="240"/>
        </w:trPr>
        <w:tc>
          <w:tcPr>
            <w:tcW w:w="567" w:type="dxa"/>
            <w:vAlign w:val="center"/>
          </w:tcPr>
          <w:p w14:paraId="409E81A0" w14:textId="77777777" w:rsidR="000C752F" w:rsidRPr="002923D7" w:rsidRDefault="000C752F" w:rsidP="001315A6">
            <w:pPr>
              <w:pStyle w:val="16"/>
              <w:snapToGrid w:val="0"/>
              <w:spacing w:before="0" w:after="0"/>
              <w:jc w:val="center"/>
              <w:rPr>
                <w:sz w:val="20"/>
                <w:szCs w:val="20"/>
              </w:rPr>
            </w:pPr>
            <w:r w:rsidRPr="002923D7">
              <w:rPr>
                <w:sz w:val="20"/>
                <w:szCs w:val="20"/>
              </w:rPr>
              <w:t>3.</w:t>
            </w:r>
          </w:p>
        </w:tc>
        <w:tc>
          <w:tcPr>
            <w:tcW w:w="6020" w:type="dxa"/>
            <w:vAlign w:val="center"/>
          </w:tcPr>
          <w:p w14:paraId="1BDFBF6D" w14:textId="77777777" w:rsidR="000C752F" w:rsidRPr="002923D7" w:rsidRDefault="000C752F" w:rsidP="001315A6">
            <w:pPr>
              <w:rPr>
                <w:sz w:val="22"/>
                <w:szCs w:val="22"/>
              </w:rPr>
            </w:pPr>
            <w:r w:rsidRPr="002923D7">
              <w:rPr>
                <w:sz w:val="22"/>
                <w:szCs w:val="22"/>
              </w:rPr>
              <w:t>СПС КонсультантПлюс: Законодательство Республики Марий Эл (с приложением)</w:t>
            </w:r>
          </w:p>
        </w:tc>
        <w:tc>
          <w:tcPr>
            <w:tcW w:w="709" w:type="dxa"/>
            <w:vAlign w:val="center"/>
          </w:tcPr>
          <w:p w14:paraId="71BF8C71" w14:textId="77777777" w:rsidR="000C752F" w:rsidRPr="002923D7" w:rsidRDefault="000C752F" w:rsidP="001315A6">
            <w:pPr>
              <w:jc w:val="center"/>
              <w:rPr>
                <w:sz w:val="22"/>
                <w:szCs w:val="22"/>
              </w:rPr>
            </w:pPr>
            <w:r w:rsidRPr="002923D7">
              <w:rPr>
                <w:sz w:val="22"/>
                <w:szCs w:val="22"/>
              </w:rPr>
              <w:t>1</w:t>
            </w:r>
          </w:p>
        </w:tc>
        <w:tc>
          <w:tcPr>
            <w:tcW w:w="2126" w:type="dxa"/>
            <w:vAlign w:val="center"/>
          </w:tcPr>
          <w:p w14:paraId="5C7BAEB4" w14:textId="7B45BE7D" w:rsidR="000C752F" w:rsidRPr="002923D7" w:rsidRDefault="000C752F" w:rsidP="001315A6">
            <w:pPr>
              <w:jc w:val="center"/>
              <w:rPr>
                <w:sz w:val="22"/>
                <w:szCs w:val="22"/>
              </w:rPr>
            </w:pPr>
            <w:r w:rsidRPr="002923D7">
              <w:rPr>
                <w:sz w:val="22"/>
                <w:szCs w:val="22"/>
              </w:rPr>
              <w:t>Сетевая (2 ОД)</w:t>
            </w:r>
            <w:r w:rsidR="006B5E5D">
              <w:rPr>
                <w:sz w:val="22"/>
                <w:szCs w:val="22"/>
              </w:rPr>
              <w:t>*</w:t>
            </w:r>
          </w:p>
        </w:tc>
      </w:tr>
      <w:tr w:rsidR="000C752F" w:rsidRPr="002923D7" w14:paraId="10BE3C90" w14:textId="77777777" w:rsidTr="00276F2B">
        <w:trPr>
          <w:cantSplit/>
          <w:trHeight w:val="240"/>
        </w:trPr>
        <w:tc>
          <w:tcPr>
            <w:tcW w:w="567" w:type="dxa"/>
            <w:vAlign w:val="center"/>
          </w:tcPr>
          <w:p w14:paraId="23CF474F" w14:textId="77777777" w:rsidR="000C752F" w:rsidRPr="002923D7" w:rsidRDefault="000C752F" w:rsidP="001315A6">
            <w:pPr>
              <w:pStyle w:val="16"/>
              <w:snapToGrid w:val="0"/>
              <w:spacing w:before="0" w:after="0"/>
              <w:jc w:val="center"/>
              <w:rPr>
                <w:sz w:val="20"/>
                <w:szCs w:val="20"/>
              </w:rPr>
            </w:pPr>
            <w:r w:rsidRPr="002923D7">
              <w:rPr>
                <w:sz w:val="20"/>
                <w:szCs w:val="20"/>
              </w:rPr>
              <w:t>4.</w:t>
            </w:r>
          </w:p>
        </w:tc>
        <w:tc>
          <w:tcPr>
            <w:tcW w:w="6020" w:type="dxa"/>
            <w:vAlign w:val="center"/>
          </w:tcPr>
          <w:p w14:paraId="61EF7265" w14:textId="77777777" w:rsidR="000C752F" w:rsidRPr="002923D7" w:rsidRDefault="000C752F" w:rsidP="001315A6">
            <w:pPr>
              <w:rPr>
                <w:sz w:val="22"/>
                <w:szCs w:val="22"/>
              </w:rPr>
            </w:pPr>
            <w:r w:rsidRPr="002923D7">
              <w:rPr>
                <w:sz w:val="22"/>
                <w:szCs w:val="22"/>
              </w:rPr>
              <w:t>Консультант Бизнес: Версия Проф</w:t>
            </w:r>
          </w:p>
        </w:tc>
        <w:tc>
          <w:tcPr>
            <w:tcW w:w="709" w:type="dxa"/>
            <w:vAlign w:val="center"/>
          </w:tcPr>
          <w:p w14:paraId="3A047E95" w14:textId="77777777" w:rsidR="000C752F" w:rsidRPr="002923D7" w:rsidRDefault="000C752F" w:rsidP="001315A6">
            <w:pPr>
              <w:jc w:val="center"/>
              <w:rPr>
                <w:sz w:val="22"/>
                <w:szCs w:val="22"/>
              </w:rPr>
            </w:pPr>
            <w:r w:rsidRPr="002923D7">
              <w:rPr>
                <w:sz w:val="22"/>
                <w:szCs w:val="22"/>
              </w:rPr>
              <w:t>1</w:t>
            </w:r>
          </w:p>
        </w:tc>
        <w:tc>
          <w:tcPr>
            <w:tcW w:w="2126" w:type="dxa"/>
            <w:vAlign w:val="center"/>
          </w:tcPr>
          <w:p w14:paraId="5978F790" w14:textId="3DA9AAE9" w:rsidR="000C752F" w:rsidRPr="002923D7" w:rsidRDefault="000C752F" w:rsidP="001315A6">
            <w:pPr>
              <w:jc w:val="center"/>
              <w:rPr>
                <w:sz w:val="22"/>
                <w:szCs w:val="22"/>
              </w:rPr>
            </w:pPr>
            <w:r w:rsidRPr="002923D7">
              <w:rPr>
                <w:sz w:val="22"/>
                <w:szCs w:val="22"/>
              </w:rPr>
              <w:t>Сетевая (50 ОД)</w:t>
            </w:r>
            <w:r w:rsidR="006B5E5D">
              <w:rPr>
                <w:sz w:val="22"/>
                <w:szCs w:val="22"/>
              </w:rPr>
              <w:t>*</w:t>
            </w:r>
          </w:p>
        </w:tc>
      </w:tr>
      <w:tr w:rsidR="000C752F" w:rsidRPr="002923D7" w14:paraId="229862E1" w14:textId="77777777" w:rsidTr="00276F2B">
        <w:trPr>
          <w:cantSplit/>
          <w:trHeight w:val="240"/>
        </w:trPr>
        <w:tc>
          <w:tcPr>
            <w:tcW w:w="567" w:type="dxa"/>
            <w:vAlign w:val="center"/>
          </w:tcPr>
          <w:p w14:paraId="6D260D58" w14:textId="77777777" w:rsidR="000C752F" w:rsidRPr="002923D7" w:rsidRDefault="000C752F" w:rsidP="001315A6">
            <w:pPr>
              <w:pStyle w:val="16"/>
              <w:snapToGrid w:val="0"/>
              <w:spacing w:before="0" w:after="0"/>
              <w:jc w:val="center"/>
              <w:rPr>
                <w:sz w:val="20"/>
                <w:szCs w:val="20"/>
              </w:rPr>
            </w:pPr>
            <w:r w:rsidRPr="002923D7">
              <w:rPr>
                <w:sz w:val="20"/>
                <w:szCs w:val="20"/>
              </w:rPr>
              <w:t>5.</w:t>
            </w:r>
          </w:p>
        </w:tc>
        <w:tc>
          <w:tcPr>
            <w:tcW w:w="6020" w:type="dxa"/>
            <w:vAlign w:val="center"/>
          </w:tcPr>
          <w:p w14:paraId="67DAC92D" w14:textId="77777777" w:rsidR="000C752F" w:rsidRPr="002923D7" w:rsidRDefault="000C752F" w:rsidP="001315A6">
            <w:pPr>
              <w:rPr>
                <w:sz w:val="22"/>
                <w:szCs w:val="22"/>
              </w:rPr>
            </w:pPr>
            <w:r w:rsidRPr="002923D7">
              <w:rPr>
                <w:sz w:val="22"/>
                <w:szCs w:val="22"/>
              </w:rPr>
              <w:t>КонсультантАрбитраж: Арбитражные суды всех округов</w:t>
            </w:r>
          </w:p>
        </w:tc>
        <w:tc>
          <w:tcPr>
            <w:tcW w:w="709" w:type="dxa"/>
            <w:vAlign w:val="center"/>
          </w:tcPr>
          <w:p w14:paraId="4F64A5E1" w14:textId="77777777" w:rsidR="000C752F" w:rsidRPr="002923D7" w:rsidRDefault="000C752F" w:rsidP="001315A6">
            <w:pPr>
              <w:jc w:val="center"/>
              <w:rPr>
                <w:sz w:val="22"/>
                <w:szCs w:val="22"/>
              </w:rPr>
            </w:pPr>
            <w:r w:rsidRPr="002923D7">
              <w:rPr>
                <w:sz w:val="22"/>
                <w:szCs w:val="22"/>
              </w:rPr>
              <w:t>1</w:t>
            </w:r>
          </w:p>
        </w:tc>
        <w:tc>
          <w:tcPr>
            <w:tcW w:w="2126" w:type="dxa"/>
            <w:vAlign w:val="center"/>
          </w:tcPr>
          <w:p w14:paraId="633C7D1B" w14:textId="310E7CE5" w:rsidR="000C752F" w:rsidRPr="002923D7" w:rsidRDefault="000C752F" w:rsidP="001315A6">
            <w:pPr>
              <w:jc w:val="center"/>
              <w:rPr>
                <w:sz w:val="22"/>
                <w:szCs w:val="22"/>
              </w:rPr>
            </w:pPr>
            <w:r w:rsidRPr="002923D7">
              <w:rPr>
                <w:sz w:val="22"/>
                <w:szCs w:val="22"/>
              </w:rPr>
              <w:t>Сетевая (2 ОД)</w:t>
            </w:r>
            <w:r w:rsidR="006B5E5D">
              <w:rPr>
                <w:sz w:val="22"/>
                <w:szCs w:val="22"/>
              </w:rPr>
              <w:t>*</w:t>
            </w:r>
          </w:p>
        </w:tc>
      </w:tr>
      <w:tr w:rsidR="000C752F" w:rsidRPr="002923D7" w14:paraId="34CD3D6D" w14:textId="77777777" w:rsidTr="00276F2B">
        <w:trPr>
          <w:cantSplit/>
          <w:trHeight w:val="240"/>
        </w:trPr>
        <w:tc>
          <w:tcPr>
            <w:tcW w:w="567" w:type="dxa"/>
            <w:vAlign w:val="center"/>
          </w:tcPr>
          <w:p w14:paraId="4B16250F" w14:textId="77777777" w:rsidR="000C752F" w:rsidRPr="002923D7" w:rsidRDefault="000C752F" w:rsidP="001315A6">
            <w:pPr>
              <w:pStyle w:val="16"/>
              <w:snapToGrid w:val="0"/>
              <w:spacing w:before="0" w:after="0"/>
              <w:jc w:val="center"/>
              <w:rPr>
                <w:sz w:val="20"/>
                <w:szCs w:val="20"/>
              </w:rPr>
            </w:pPr>
            <w:r w:rsidRPr="002923D7">
              <w:rPr>
                <w:sz w:val="20"/>
                <w:szCs w:val="20"/>
              </w:rPr>
              <w:t>6.</w:t>
            </w:r>
          </w:p>
        </w:tc>
        <w:tc>
          <w:tcPr>
            <w:tcW w:w="6020" w:type="dxa"/>
            <w:vAlign w:val="center"/>
          </w:tcPr>
          <w:p w14:paraId="2B9889B1" w14:textId="77777777" w:rsidR="000C752F" w:rsidRPr="002923D7" w:rsidRDefault="000C752F" w:rsidP="001315A6">
            <w:pPr>
              <w:rPr>
                <w:sz w:val="22"/>
                <w:szCs w:val="22"/>
              </w:rPr>
            </w:pPr>
            <w:r w:rsidRPr="002923D7">
              <w:rPr>
                <w:sz w:val="22"/>
                <w:szCs w:val="22"/>
              </w:rPr>
              <w:t>КонсультантБухгалтер: Корреспонденция счетов</w:t>
            </w:r>
          </w:p>
        </w:tc>
        <w:tc>
          <w:tcPr>
            <w:tcW w:w="709" w:type="dxa"/>
            <w:vAlign w:val="center"/>
          </w:tcPr>
          <w:p w14:paraId="15E70B98" w14:textId="77777777" w:rsidR="000C752F" w:rsidRPr="002923D7" w:rsidRDefault="000C752F" w:rsidP="001315A6">
            <w:pPr>
              <w:jc w:val="center"/>
              <w:rPr>
                <w:sz w:val="22"/>
                <w:szCs w:val="22"/>
              </w:rPr>
            </w:pPr>
            <w:r w:rsidRPr="002923D7">
              <w:rPr>
                <w:sz w:val="22"/>
                <w:szCs w:val="22"/>
              </w:rPr>
              <w:t>1</w:t>
            </w:r>
          </w:p>
        </w:tc>
        <w:tc>
          <w:tcPr>
            <w:tcW w:w="2126" w:type="dxa"/>
            <w:vAlign w:val="center"/>
          </w:tcPr>
          <w:p w14:paraId="5BB473D9" w14:textId="13DA2547" w:rsidR="000C752F" w:rsidRPr="002923D7" w:rsidRDefault="000C752F" w:rsidP="001315A6">
            <w:pPr>
              <w:jc w:val="center"/>
              <w:rPr>
                <w:sz w:val="22"/>
                <w:szCs w:val="22"/>
              </w:rPr>
            </w:pPr>
            <w:r w:rsidRPr="002923D7">
              <w:rPr>
                <w:sz w:val="22"/>
                <w:szCs w:val="22"/>
              </w:rPr>
              <w:t>Сетевая (2 ОД)</w:t>
            </w:r>
            <w:r w:rsidR="006B5E5D">
              <w:rPr>
                <w:sz w:val="22"/>
                <w:szCs w:val="22"/>
              </w:rPr>
              <w:t>*</w:t>
            </w:r>
          </w:p>
        </w:tc>
      </w:tr>
    </w:tbl>
    <w:p w14:paraId="40BA4029" w14:textId="77777777" w:rsidR="000C752F" w:rsidRPr="002923D7" w:rsidRDefault="000C752F" w:rsidP="001315A6">
      <w:pPr>
        <w:tabs>
          <w:tab w:val="left" w:pos="0"/>
        </w:tabs>
        <w:snapToGrid w:val="0"/>
        <w:jc w:val="right"/>
        <w:rPr>
          <w:rFonts w:eastAsia="Arial Narrow"/>
          <w:color w:val="000000"/>
          <w:sz w:val="16"/>
          <w:szCs w:val="16"/>
        </w:rPr>
      </w:pPr>
      <w:r w:rsidRPr="002923D7">
        <w:rPr>
          <w:rFonts w:eastAsia="Arial Narrow"/>
          <w:color w:val="000000"/>
          <w:sz w:val="16"/>
          <w:szCs w:val="16"/>
        </w:rPr>
        <w:t>* - ОД – максимальное число одновременных доступов к системе</w:t>
      </w:r>
    </w:p>
    <w:p w14:paraId="466E9886" w14:textId="77777777" w:rsidR="00721C90" w:rsidRPr="002923D7" w:rsidRDefault="00721C90" w:rsidP="001315A6">
      <w:pPr>
        <w:pStyle w:val="-3"/>
        <w:numPr>
          <w:ilvl w:val="0"/>
          <w:numId w:val="9"/>
        </w:numPr>
        <w:tabs>
          <w:tab w:val="left" w:pos="426"/>
        </w:tabs>
        <w:spacing w:line="240" w:lineRule="auto"/>
        <w:rPr>
          <w:b/>
          <w:sz w:val="24"/>
        </w:rPr>
      </w:pPr>
      <w:r w:rsidRPr="002923D7">
        <w:rPr>
          <w:b/>
          <w:sz w:val="24"/>
        </w:rPr>
        <w:t xml:space="preserve">Послепродажное обслуживание: </w:t>
      </w:r>
    </w:p>
    <w:p w14:paraId="1BDE1A4F" w14:textId="77777777" w:rsidR="00721C90" w:rsidRPr="002923D7" w:rsidRDefault="00721C90" w:rsidP="001315A6">
      <w:pPr>
        <w:pStyle w:val="-3"/>
        <w:numPr>
          <w:ilvl w:val="1"/>
          <w:numId w:val="9"/>
        </w:numPr>
        <w:tabs>
          <w:tab w:val="left" w:pos="426"/>
        </w:tabs>
        <w:spacing w:line="240" w:lineRule="auto"/>
        <w:rPr>
          <w:b/>
          <w:sz w:val="24"/>
        </w:rPr>
      </w:pPr>
      <w:r w:rsidRPr="002923D7">
        <w:rPr>
          <w:sz w:val="24"/>
        </w:rPr>
        <w:t>Исполнитель обязан обеспечить взаимодействие и совместимость услуг по адаптации и сопровождению с:</w:t>
      </w:r>
    </w:p>
    <w:p w14:paraId="32A40312" w14:textId="77777777" w:rsidR="00721C90" w:rsidRPr="002923D7" w:rsidRDefault="00721C90" w:rsidP="001315A6">
      <w:pPr>
        <w:pStyle w:val="af0"/>
        <w:numPr>
          <w:ilvl w:val="0"/>
          <w:numId w:val="11"/>
        </w:numPr>
        <w:contextualSpacing w:val="0"/>
        <w:jc w:val="both"/>
      </w:pPr>
      <w:r w:rsidRPr="002923D7">
        <w:t>установленными у Заказчика экземплярами Систем КонсультантПлюс;</w:t>
      </w:r>
    </w:p>
    <w:p w14:paraId="5916901F" w14:textId="77777777" w:rsidR="00721C90" w:rsidRPr="002923D7" w:rsidRDefault="00721C90" w:rsidP="001315A6">
      <w:pPr>
        <w:pStyle w:val="af0"/>
        <w:numPr>
          <w:ilvl w:val="0"/>
          <w:numId w:val="11"/>
        </w:numPr>
        <w:contextualSpacing w:val="0"/>
        <w:jc w:val="both"/>
      </w:pPr>
      <w:r w:rsidRPr="002923D7">
        <w:t>внутренними информационными ресурсами Заказчика, ранее самостоятельно подготовленными им с использованием технологий КонсультантПлюс, в том числе с:</w:t>
      </w:r>
    </w:p>
    <w:p w14:paraId="51A3D325" w14:textId="77777777" w:rsidR="00721C90" w:rsidRPr="002923D7" w:rsidRDefault="00721C90" w:rsidP="001315A6">
      <w:pPr>
        <w:pStyle w:val="af0"/>
        <w:numPr>
          <w:ilvl w:val="0"/>
          <w:numId w:val="12"/>
        </w:numPr>
        <w:contextualSpacing w:val="0"/>
        <w:jc w:val="both"/>
      </w:pPr>
      <w:r w:rsidRPr="002923D7">
        <w:t>подборками документов Заказчика,</w:t>
      </w:r>
      <w:r w:rsidRPr="002923D7">
        <w:rPr>
          <w:b/>
        </w:rPr>
        <w:t xml:space="preserve"> </w:t>
      </w:r>
      <w:r w:rsidRPr="002923D7">
        <w:t xml:space="preserve">перечнями документов «на контроле», комментариями и закладками Заказчика в текстах документов Систем КонсультантПлюс; </w:t>
      </w:r>
    </w:p>
    <w:p w14:paraId="14E82323" w14:textId="77777777" w:rsidR="00721C90" w:rsidRPr="002923D7" w:rsidRDefault="00721C90" w:rsidP="001315A6">
      <w:pPr>
        <w:pStyle w:val="af0"/>
        <w:numPr>
          <w:ilvl w:val="0"/>
          <w:numId w:val="12"/>
        </w:numPr>
        <w:contextualSpacing w:val="0"/>
        <w:jc w:val="both"/>
      </w:pPr>
      <w:r w:rsidRPr="002923D7">
        <w:t>базой данных проектов типовых договоров Заказчика, содержащей договорные формы, создаваемые, открываемые, изменяемые и обновляемые (актуализируемые) Заказчиком с использованием актуализируемого Конструктора договоров КонсультантПлюс;</w:t>
      </w:r>
    </w:p>
    <w:p w14:paraId="2898B063" w14:textId="77777777" w:rsidR="00721C90" w:rsidRPr="002923D7" w:rsidRDefault="00721C90" w:rsidP="001315A6">
      <w:pPr>
        <w:pStyle w:val="af0"/>
        <w:numPr>
          <w:ilvl w:val="0"/>
          <w:numId w:val="12"/>
        </w:numPr>
        <w:ind w:left="1418" w:hanging="283"/>
        <w:contextualSpacing w:val="0"/>
        <w:jc w:val="both"/>
      </w:pPr>
      <w:r w:rsidRPr="002923D7">
        <w:lastRenderedPageBreak/>
        <w:t xml:space="preserve">технологическими взаимосвязями собственных документов Заказчика (в том числе шаблонов/типовых форм/образцов) с актуализируемыми Системами КонсультантПлюс и актуализируемым Конструктором договоров КонсультантПлюс. </w:t>
      </w:r>
    </w:p>
    <w:p w14:paraId="04B38210" w14:textId="77777777" w:rsidR="00721C90" w:rsidRPr="002923D7" w:rsidRDefault="00721C90" w:rsidP="001315A6">
      <w:pPr>
        <w:pStyle w:val="-3"/>
        <w:numPr>
          <w:ilvl w:val="1"/>
          <w:numId w:val="9"/>
        </w:numPr>
        <w:tabs>
          <w:tab w:val="left" w:pos="426"/>
        </w:tabs>
        <w:spacing w:line="240" w:lineRule="auto"/>
        <w:ind w:left="426" w:firstLine="0"/>
        <w:rPr>
          <w:sz w:val="24"/>
        </w:rPr>
      </w:pPr>
      <w:r w:rsidRPr="002923D7">
        <w:rPr>
          <w:sz w:val="24"/>
        </w:rPr>
        <w:t xml:space="preserve">Исполнитель обязуется предоставить достоверные сведения о совместимости оказываемых услуг по адаптации и сопровождению с установленными у Заказчика экземплярами Систем КонсультантПлюс на основе специального лицензионного программного обеспечения, обеспечивающего такую совместимость, а также о возможности оказания указанных услуг. </w:t>
      </w:r>
    </w:p>
    <w:p w14:paraId="759146D9" w14:textId="77777777" w:rsidR="00721C90" w:rsidRPr="002923D7" w:rsidRDefault="00721C90" w:rsidP="001315A6">
      <w:pPr>
        <w:pStyle w:val="-3"/>
        <w:numPr>
          <w:ilvl w:val="1"/>
          <w:numId w:val="9"/>
        </w:numPr>
        <w:tabs>
          <w:tab w:val="left" w:pos="426"/>
        </w:tabs>
        <w:spacing w:line="240" w:lineRule="auto"/>
        <w:ind w:left="426" w:firstLine="0"/>
        <w:rPr>
          <w:sz w:val="24"/>
        </w:rPr>
      </w:pPr>
      <w:r w:rsidRPr="002923D7">
        <w:rPr>
          <w:sz w:val="24"/>
        </w:rPr>
        <w:t>Исполнитель организует перевод на новые программные версии СПС КонсультантПлюс с обязательным обучением работников Заказчика;</w:t>
      </w:r>
    </w:p>
    <w:p w14:paraId="6157E505" w14:textId="77777777" w:rsidR="00721C90" w:rsidRPr="002923D7" w:rsidRDefault="00721C90" w:rsidP="001315A6">
      <w:pPr>
        <w:pStyle w:val="-3"/>
        <w:numPr>
          <w:ilvl w:val="1"/>
          <w:numId w:val="9"/>
        </w:numPr>
        <w:tabs>
          <w:tab w:val="left" w:pos="426"/>
        </w:tabs>
        <w:spacing w:line="240" w:lineRule="auto"/>
        <w:ind w:left="426" w:firstLine="0"/>
        <w:rPr>
          <w:sz w:val="24"/>
        </w:rPr>
      </w:pPr>
      <w:r w:rsidRPr="002923D7">
        <w:rPr>
          <w:sz w:val="24"/>
        </w:rPr>
        <w:t>Исполнитель, при необходимости, восстанавливает работоспособность Справочно-Правовой Системы КонсультантПлюс, производит установку и перенос их на другой компьютер/другую локальную сеть в течение 24 часов с момента уведомления Исполнителя Заказчиком и устранения технических проблем со стороны Заказчика;</w:t>
      </w:r>
    </w:p>
    <w:p w14:paraId="03F9EA21" w14:textId="77777777" w:rsidR="00721C90" w:rsidRPr="002923D7" w:rsidRDefault="00721C90" w:rsidP="001315A6">
      <w:pPr>
        <w:pStyle w:val="-3"/>
        <w:numPr>
          <w:ilvl w:val="1"/>
          <w:numId w:val="9"/>
        </w:numPr>
        <w:tabs>
          <w:tab w:val="left" w:pos="426"/>
        </w:tabs>
        <w:spacing w:line="240" w:lineRule="auto"/>
        <w:ind w:left="426" w:firstLine="0"/>
        <w:rPr>
          <w:sz w:val="24"/>
        </w:rPr>
      </w:pPr>
      <w:r w:rsidRPr="002923D7">
        <w:rPr>
          <w:sz w:val="24"/>
        </w:rPr>
        <w:t>Исполнитель проводит обучение сотрудников Заказчика (как на рабочих местах, так и в Учебном центре Исполнителя) работе со Справочно-Правовой Системой КонсультантПлюс по эффективным методикам с возможностью получения сертификата об обучении;</w:t>
      </w:r>
    </w:p>
    <w:p w14:paraId="2597AA63" w14:textId="77777777" w:rsidR="00721C90" w:rsidRPr="002923D7" w:rsidRDefault="00721C90" w:rsidP="001315A6">
      <w:pPr>
        <w:pStyle w:val="-3"/>
        <w:numPr>
          <w:ilvl w:val="1"/>
          <w:numId w:val="9"/>
        </w:numPr>
        <w:tabs>
          <w:tab w:val="left" w:pos="426"/>
        </w:tabs>
        <w:spacing w:line="240" w:lineRule="auto"/>
        <w:ind w:left="426" w:firstLine="0"/>
        <w:rPr>
          <w:sz w:val="24"/>
        </w:rPr>
      </w:pPr>
      <w:r w:rsidRPr="002923D7">
        <w:rPr>
          <w:sz w:val="24"/>
        </w:rPr>
        <w:t>Исполнитель составляет подборки документов по интересующей Заказчика проблематике;</w:t>
      </w:r>
    </w:p>
    <w:p w14:paraId="46706CDC" w14:textId="77777777" w:rsidR="00721C90" w:rsidRPr="002923D7" w:rsidRDefault="00721C90" w:rsidP="001315A6">
      <w:pPr>
        <w:pStyle w:val="-3"/>
        <w:numPr>
          <w:ilvl w:val="1"/>
          <w:numId w:val="9"/>
        </w:numPr>
        <w:tabs>
          <w:tab w:val="left" w:pos="426"/>
        </w:tabs>
        <w:spacing w:line="240" w:lineRule="auto"/>
        <w:ind w:left="426" w:firstLine="0"/>
        <w:rPr>
          <w:sz w:val="24"/>
        </w:rPr>
      </w:pPr>
      <w:r w:rsidRPr="002923D7">
        <w:rPr>
          <w:sz w:val="24"/>
        </w:rPr>
        <w:t>Исполнитель проводит консультирование сотрудников Заказчика по работе Справочно-Правовой Системы КонсультантПлюс. Предоставляет печатные и электронные справочные и обучающие материалы, разработанные и издаваемые Исполнителем;</w:t>
      </w:r>
    </w:p>
    <w:p w14:paraId="620D060B" w14:textId="77777777" w:rsidR="00721C90" w:rsidRPr="002923D7" w:rsidRDefault="00721C90" w:rsidP="001315A6">
      <w:pPr>
        <w:pStyle w:val="-3"/>
        <w:numPr>
          <w:ilvl w:val="1"/>
          <w:numId w:val="9"/>
        </w:numPr>
        <w:tabs>
          <w:tab w:val="left" w:pos="426"/>
        </w:tabs>
        <w:spacing w:line="240" w:lineRule="auto"/>
        <w:ind w:left="426" w:firstLine="0"/>
        <w:rPr>
          <w:sz w:val="24"/>
        </w:rPr>
      </w:pPr>
      <w:r w:rsidRPr="002923D7">
        <w:rPr>
          <w:sz w:val="24"/>
        </w:rPr>
        <w:t>Исполнитель гарантирует корректную работу Справочно-Правовой Системы КонсультантПлюс с операционными системами Microsoft Windows, все программные продукты Справочно-Правовой Системы КонсультантПлюс обязательно сертифицируются разработчиком на совместимость с ними;</w:t>
      </w:r>
    </w:p>
    <w:p w14:paraId="28ADB0D6" w14:textId="77777777" w:rsidR="00721C90" w:rsidRPr="002923D7" w:rsidRDefault="00721C90" w:rsidP="001315A6">
      <w:pPr>
        <w:pStyle w:val="-3"/>
        <w:numPr>
          <w:ilvl w:val="1"/>
          <w:numId w:val="9"/>
        </w:numPr>
        <w:tabs>
          <w:tab w:val="left" w:pos="426"/>
        </w:tabs>
        <w:spacing w:line="240" w:lineRule="auto"/>
        <w:ind w:left="426" w:firstLine="0"/>
        <w:rPr>
          <w:sz w:val="24"/>
        </w:rPr>
      </w:pPr>
      <w:r w:rsidRPr="002923D7">
        <w:rPr>
          <w:sz w:val="24"/>
        </w:rPr>
        <w:t>Системы семейства «КонсультантПлюс» с актуализацией на дату заключения Договора, должны быть работоспособны на компьютерной технике, соответствующей минимальным требования программного обеспечения СПС «КонсультантПлюс»:</w:t>
      </w:r>
    </w:p>
    <w:p w14:paraId="2A65B73E" w14:textId="77777777" w:rsidR="00721C90" w:rsidRPr="002923D7" w:rsidRDefault="00721C90" w:rsidP="001315A6">
      <w:pPr>
        <w:pStyle w:val="-3"/>
        <w:tabs>
          <w:tab w:val="clear" w:pos="1701"/>
          <w:tab w:val="left" w:pos="426"/>
        </w:tabs>
        <w:spacing w:line="240" w:lineRule="auto"/>
        <w:ind w:left="426" w:firstLine="0"/>
        <w:rPr>
          <w:sz w:val="24"/>
        </w:rPr>
      </w:pPr>
    </w:p>
    <w:tbl>
      <w:tblPr>
        <w:tblW w:w="9447" w:type="dxa"/>
        <w:tblInd w:w="466" w:type="dxa"/>
        <w:tblLayout w:type="fixed"/>
        <w:tblCellMar>
          <w:top w:w="28" w:type="dxa"/>
          <w:left w:w="40" w:type="dxa"/>
          <w:bottom w:w="28" w:type="dxa"/>
          <w:right w:w="40" w:type="dxa"/>
        </w:tblCellMar>
        <w:tblLook w:val="04A0" w:firstRow="1" w:lastRow="0" w:firstColumn="1" w:lastColumn="0" w:noHBand="0" w:noVBand="1"/>
      </w:tblPr>
      <w:tblGrid>
        <w:gridCol w:w="1842"/>
        <w:gridCol w:w="3828"/>
        <w:gridCol w:w="3777"/>
      </w:tblGrid>
      <w:tr w:rsidR="00721C90" w:rsidRPr="002923D7" w14:paraId="49C5D997" w14:textId="77777777" w:rsidTr="00276F2B">
        <w:trPr>
          <w:trHeight w:val="20"/>
        </w:trPr>
        <w:tc>
          <w:tcPr>
            <w:tcW w:w="1842" w:type="dxa"/>
            <w:tcBorders>
              <w:top w:val="single" w:sz="8" w:space="0" w:color="auto"/>
              <w:left w:val="single" w:sz="8" w:space="0" w:color="auto"/>
              <w:bottom w:val="single" w:sz="8" w:space="0" w:color="auto"/>
              <w:right w:val="single" w:sz="8" w:space="0" w:color="auto"/>
            </w:tcBorders>
            <w:vAlign w:val="center"/>
            <w:hideMark/>
          </w:tcPr>
          <w:p w14:paraId="1B339387" w14:textId="77777777" w:rsidR="00721C90" w:rsidRPr="002923D7" w:rsidRDefault="00721C90" w:rsidP="001315A6">
            <w:pPr>
              <w:pStyle w:val="ConsPlusNonformat"/>
              <w:jc w:val="center"/>
              <w:rPr>
                <w:rFonts w:ascii="Times New Roman" w:hAnsi="Times New Roman" w:cs="Times New Roman"/>
                <w:sz w:val="16"/>
                <w:szCs w:val="18"/>
              </w:rPr>
            </w:pPr>
            <w:r w:rsidRPr="002923D7">
              <w:rPr>
                <w:rFonts w:ascii="Times New Roman" w:hAnsi="Times New Roman" w:cs="Times New Roman"/>
                <w:sz w:val="16"/>
                <w:szCs w:val="18"/>
              </w:rPr>
              <w:t>Характеристика аппаратной</w:t>
            </w:r>
          </w:p>
          <w:p w14:paraId="24AF58E4" w14:textId="77777777" w:rsidR="00721C90" w:rsidRPr="002923D7" w:rsidRDefault="00721C90" w:rsidP="001315A6">
            <w:pPr>
              <w:pStyle w:val="ConsPlusNonformat"/>
              <w:jc w:val="center"/>
              <w:rPr>
                <w:rFonts w:ascii="Times New Roman" w:hAnsi="Times New Roman" w:cs="Times New Roman"/>
                <w:sz w:val="16"/>
                <w:szCs w:val="18"/>
              </w:rPr>
            </w:pPr>
            <w:r w:rsidRPr="002923D7">
              <w:rPr>
                <w:rFonts w:ascii="Times New Roman" w:hAnsi="Times New Roman" w:cs="Times New Roman"/>
                <w:sz w:val="16"/>
                <w:szCs w:val="18"/>
              </w:rPr>
              <w:t>и программной</w:t>
            </w:r>
          </w:p>
          <w:p w14:paraId="75F1FB2A" w14:textId="77777777" w:rsidR="00721C90" w:rsidRPr="002923D7" w:rsidRDefault="00721C90" w:rsidP="001315A6">
            <w:pPr>
              <w:pStyle w:val="ConsPlusNonformat"/>
              <w:jc w:val="center"/>
              <w:rPr>
                <w:rFonts w:ascii="Times New Roman" w:hAnsi="Times New Roman" w:cs="Times New Roman"/>
                <w:sz w:val="16"/>
                <w:szCs w:val="18"/>
              </w:rPr>
            </w:pPr>
            <w:r w:rsidRPr="002923D7">
              <w:rPr>
                <w:rFonts w:ascii="Times New Roman" w:hAnsi="Times New Roman" w:cs="Times New Roman"/>
                <w:sz w:val="16"/>
                <w:szCs w:val="18"/>
              </w:rPr>
              <w:t>конфигурации</w:t>
            </w:r>
          </w:p>
        </w:tc>
        <w:tc>
          <w:tcPr>
            <w:tcW w:w="3828" w:type="dxa"/>
            <w:tcBorders>
              <w:top w:val="single" w:sz="8" w:space="0" w:color="auto"/>
              <w:left w:val="single" w:sz="8" w:space="0" w:color="auto"/>
              <w:bottom w:val="single" w:sz="8" w:space="0" w:color="auto"/>
              <w:right w:val="single" w:sz="8" w:space="0" w:color="auto"/>
            </w:tcBorders>
            <w:vAlign w:val="center"/>
            <w:hideMark/>
          </w:tcPr>
          <w:p w14:paraId="5F3D8061" w14:textId="77777777" w:rsidR="00721C90" w:rsidRPr="002923D7" w:rsidRDefault="00721C90" w:rsidP="001315A6">
            <w:pPr>
              <w:pStyle w:val="ConsPlusNonformat"/>
              <w:jc w:val="center"/>
              <w:rPr>
                <w:rFonts w:ascii="Times New Roman" w:hAnsi="Times New Roman" w:cs="Times New Roman"/>
                <w:sz w:val="16"/>
                <w:szCs w:val="18"/>
              </w:rPr>
            </w:pPr>
            <w:r w:rsidRPr="002923D7">
              <w:rPr>
                <w:rFonts w:ascii="Times New Roman" w:hAnsi="Times New Roman" w:cs="Times New Roman"/>
                <w:sz w:val="16"/>
                <w:szCs w:val="18"/>
              </w:rPr>
              <w:t>Минимальные технические</w:t>
            </w:r>
          </w:p>
          <w:p w14:paraId="5572E879" w14:textId="77777777" w:rsidR="00721C90" w:rsidRPr="002923D7" w:rsidRDefault="00721C90" w:rsidP="001315A6">
            <w:pPr>
              <w:pStyle w:val="ConsPlusNonformat"/>
              <w:jc w:val="center"/>
              <w:rPr>
                <w:rFonts w:ascii="Times New Roman" w:hAnsi="Times New Roman" w:cs="Times New Roman"/>
                <w:sz w:val="16"/>
                <w:szCs w:val="18"/>
              </w:rPr>
            </w:pPr>
            <w:r w:rsidRPr="002923D7">
              <w:rPr>
                <w:rFonts w:ascii="Times New Roman" w:hAnsi="Times New Roman" w:cs="Times New Roman"/>
                <w:sz w:val="16"/>
                <w:szCs w:val="18"/>
              </w:rPr>
              <w:t>требования</w:t>
            </w:r>
          </w:p>
        </w:tc>
        <w:tc>
          <w:tcPr>
            <w:tcW w:w="3777" w:type="dxa"/>
            <w:tcBorders>
              <w:top w:val="single" w:sz="8" w:space="0" w:color="auto"/>
              <w:left w:val="single" w:sz="8" w:space="0" w:color="auto"/>
              <w:bottom w:val="single" w:sz="8" w:space="0" w:color="auto"/>
              <w:right w:val="single" w:sz="8" w:space="0" w:color="auto"/>
            </w:tcBorders>
            <w:vAlign w:val="center"/>
            <w:hideMark/>
          </w:tcPr>
          <w:p w14:paraId="344D3EA1" w14:textId="77777777" w:rsidR="00721C90" w:rsidRPr="002923D7" w:rsidRDefault="00721C90" w:rsidP="001315A6">
            <w:pPr>
              <w:pStyle w:val="ConsPlusNonformat"/>
              <w:jc w:val="center"/>
              <w:rPr>
                <w:rFonts w:ascii="Times New Roman" w:hAnsi="Times New Roman" w:cs="Times New Roman"/>
                <w:sz w:val="16"/>
                <w:szCs w:val="18"/>
              </w:rPr>
            </w:pPr>
            <w:r w:rsidRPr="002923D7">
              <w:rPr>
                <w:rFonts w:ascii="Times New Roman" w:hAnsi="Times New Roman" w:cs="Times New Roman"/>
                <w:sz w:val="16"/>
                <w:szCs w:val="18"/>
              </w:rPr>
              <w:t>Рекомендуемые технические</w:t>
            </w:r>
          </w:p>
          <w:p w14:paraId="126863B5" w14:textId="77777777" w:rsidR="00721C90" w:rsidRPr="002923D7" w:rsidRDefault="00721C90" w:rsidP="001315A6">
            <w:pPr>
              <w:pStyle w:val="ConsPlusNonformat"/>
              <w:jc w:val="center"/>
              <w:rPr>
                <w:rFonts w:ascii="Times New Roman" w:hAnsi="Times New Roman" w:cs="Times New Roman"/>
                <w:sz w:val="16"/>
                <w:szCs w:val="18"/>
              </w:rPr>
            </w:pPr>
            <w:r w:rsidRPr="002923D7">
              <w:rPr>
                <w:rFonts w:ascii="Times New Roman" w:hAnsi="Times New Roman" w:cs="Times New Roman"/>
                <w:sz w:val="16"/>
                <w:szCs w:val="18"/>
              </w:rPr>
              <w:t>требования</w:t>
            </w:r>
          </w:p>
        </w:tc>
      </w:tr>
      <w:tr w:rsidR="00721C90" w:rsidRPr="00E46CE3" w14:paraId="38B897AC" w14:textId="77777777" w:rsidTr="00276F2B">
        <w:trPr>
          <w:trHeight w:val="20"/>
        </w:trPr>
        <w:tc>
          <w:tcPr>
            <w:tcW w:w="1842" w:type="dxa"/>
            <w:tcBorders>
              <w:top w:val="nil"/>
              <w:left w:val="single" w:sz="8" w:space="0" w:color="auto"/>
              <w:bottom w:val="single" w:sz="8" w:space="0" w:color="auto"/>
              <w:right w:val="single" w:sz="8" w:space="0" w:color="auto"/>
            </w:tcBorders>
            <w:vAlign w:val="center"/>
            <w:hideMark/>
          </w:tcPr>
          <w:p w14:paraId="46395098" w14:textId="77777777" w:rsidR="00721C90" w:rsidRPr="002923D7" w:rsidRDefault="00721C90" w:rsidP="001315A6">
            <w:pPr>
              <w:pStyle w:val="ConsPlusNonformat"/>
              <w:rPr>
                <w:rFonts w:ascii="Times New Roman" w:hAnsi="Times New Roman" w:cs="Times New Roman"/>
                <w:sz w:val="16"/>
                <w:szCs w:val="18"/>
              </w:rPr>
            </w:pPr>
            <w:r w:rsidRPr="002923D7">
              <w:rPr>
                <w:rFonts w:ascii="Times New Roman" w:hAnsi="Times New Roman" w:cs="Times New Roman"/>
                <w:sz w:val="16"/>
                <w:szCs w:val="18"/>
              </w:rPr>
              <w:t xml:space="preserve">Операционная система </w:t>
            </w:r>
          </w:p>
        </w:tc>
        <w:tc>
          <w:tcPr>
            <w:tcW w:w="3828" w:type="dxa"/>
            <w:tcBorders>
              <w:top w:val="nil"/>
              <w:left w:val="single" w:sz="8" w:space="0" w:color="auto"/>
              <w:bottom w:val="single" w:sz="8" w:space="0" w:color="auto"/>
              <w:right w:val="single" w:sz="8" w:space="0" w:color="auto"/>
            </w:tcBorders>
            <w:vAlign w:val="center"/>
            <w:hideMark/>
          </w:tcPr>
          <w:p w14:paraId="1FD5AFC9" w14:textId="77777777" w:rsidR="00721C90" w:rsidRPr="002923D7" w:rsidRDefault="00721C90" w:rsidP="001315A6">
            <w:pPr>
              <w:pStyle w:val="ConsPlusNonformat"/>
              <w:rPr>
                <w:rFonts w:ascii="Times New Roman" w:hAnsi="Times New Roman" w:cs="Times New Roman"/>
                <w:sz w:val="16"/>
                <w:szCs w:val="18"/>
                <w:lang w:val="en-US"/>
              </w:rPr>
            </w:pPr>
            <w:r w:rsidRPr="002923D7">
              <w:rPr>
                <w:rFonts w:ascii="Times New Roman" w:hAnsi="Times New Roman" w:cs="Times New Roman"/>
                <w:sz w:val="16"/>
                <w:szCs w:val="18"/>
                <w:lang w:val="en-US"/>
              </w:rPr>
              <w:t xml:space="preserve">Windows XP SP3/Vista/7/8/ </w:t>
            </w:r>
            <w:r w:rsidRPr="002923D7">
              <w:rPr>
                <w:rFonts w:ascii="Times New Roman" w:hAnsi="Times New Roman" w:cs="Times New Roman"/>
                <w:sz w:val="16"/>
                <w:szCs w:val="18"/>
              </w:rPr>
              <w:t>и</w:t>
            </w:r>
            <w:r w:rsidRPr="002923D7">
              <w:rPr>
                <w:rFonts w:ascii="Times New Roman" w:hAnsi="Times New Roman" w:cs="Times New Roman"/>
                <w:sz w:val="16"/>
                <w:szCs w:val="18"/>
                <w:lang w:val="en-US"/>
              </w:rPr>
              <w:t xml:space="preserve"> </w:t>
            </w:r>
            <w:r w:rsidRPr="002923D7">
              <w:rPr>
                <w:rFonts w:ascii="Times New Roman" w:hAnsi="Times New Roman" w:cs="Times New Roman"/>
                <w:sz w:val="16"/>
                <w:szCs w:val="18"/>
              </w:rPr>
              <w:t>выше</w:t>
            </w:r>
            <w:r w:rsidRPr="002923D7">
              <w:rPr>
                <w:rFonts w:ascii="Times New Roman" w:hAnsi="Times New Roman" w:cs="Times New Roman"/>
                <w:sz w:val="16"/>
                <w:szCs w:val="18"/>
                <w:lang w:val="en-US"/>
              </w:rPr>
              <w:t xml:space="preserve">; </w:t>
            </w:r>
          </w:p>
          <w:p w14:paraId="63C58051" w14:textId="77777777" w:rsidR="00721C90" w:rsidRPr="002923D7" w:rsidRDefault="00721C90" w:rsidP="001315A6">
            <w:pPr>
              <w:pStyle w:val="ConsPlusNonformat"/>
              <w:rPr>
                <w:rFonts w:ascii="Times New Roman" w:hAnsi="Times New Roman" w:cs="Times New Roman"/>
                <w:sz w:val="16"/>
                <w:szCs w:val="18"/>
                <w:lang w:val="en-US"/>
              </w:rPr>
            </w:pPr>
            <w:r w:rsidRPr="002923D7">
              <w:rPr>
                <w:rFonts w:ascii="Times New Roman" w:hAnsi="Times New Roman" w:cs="Times New Roman"/>
                <w:sz w:val="16"/>
                <w:szCs w:val="18"/>
                <w:lang w:val="en-US"/>
              </w:rPr>
              <w:t xml:space="preserve">Windows Server 2003 SP2/Windows Server 2008/Windows Server 2012 </w:t>
            </w:r>
            <w:r w:rsidRPr="002923D7">
              <w:rPr>
                <w:rFonts w:ascii="Times New Roman" w:hAnsi="Times New Roman" w:cs="Times New Roman"/>
                <w:sz w:val="16"/>
                <w:szCs w:val="18"/>
              </w:rPr>
              <w:t>и</w:t>
            </w:r>
            <w:r w:rsidRPr="002923D7">
              <w:rPr>
                <w:rFonts w:ascii="Times New Roman" w:hAnsi="Times New Roman" w:cs="Times New Roman"/>
                <w:sz w:val="16"/>
                <w:szCs w:val="18"/>
                <w:lang w:val="en-US"/>
              </w:rPr>
              <w:t xml:space="preserve"> </w:t>
            </w:r>
            <w:r w:rsidRPr="002923D7">
              <w:rPr>
                <w:rFonts w:ascii="Times New Roman" w:hAnsi="Times New Roman" w:cs="Times New Roman"/>
                <w:sz w:val="16"/>
                <w:szCs w:val="18"/>
              </w:rPr>
              <w:t>выше</w:t>
            </w:r>
            <w:r w:rsidRPr="002923D7">
              <w:rPr>
                <w:rFonts w:ascii="Times New Roman" w:hAnsi="Times New Roman" w:cs="Times New Roman"/>
                <w:sz w:val="16"/>
                <w:szCs w:val="18"/>
                <w:lang w:val="en-US"/>
              </w:rPr>
              <w:t xml:space="preserve"> </w:t>
            </w:r>
          </w:p>
        </w:tc>
        <w:tc>
          <w:tcPr>
            <w:tcW w:w="3777" w:type="dxa"/>
            <w:tcBorders>
              <w:top w:val="nil"/>
              <w:left w:val="single" w:sz="8" w:space="0" w:color="auto"/>
              <w:bottom w:val="single" w:sz="8" w:space="0" w:color="auto"/>
              <w:right w:val="single" w:sz="8" w:space="0" w:color="auto"/>
            </w:tcBorders>
            <w:vAlign w:val="center"/>
            <w:hideMark/>
          </w:tcPr>
          <w:p w14:paraId="2AD89C83" w14:textId="77777777" w:rsidR="00721C90" w:rsidRPr="002923D7" w:rsidRDefault="00721C90" w:rsidP="001315A6">
            <w:pPr>
              <w:pStyle w:val="ConsPlusNonformat"/>
              <w:rPr>
                <w:rFonts w:ascii="Times New Roman" w:hAnsi="Times New Roman" w:cs="Times New Roman"/>
                <w:sz w:val="16"/>
                <w:szCs w:val="18"/>
                <w:lang w:val="en-US"/>
              </w:rPr>
            </w:pPr>
            <w:r w:rsidRPr="002923D7">
              <w:rPr>
                <w:rFonts w:ascii="Times New Roman" w:hAnsi="Times New Roman" w:cs="Times New Roman"/>
                <w:sz w:val="16"/>
                <w:szCs w:val="18"/>
                <w:lang w:val="en-US"/>
              </w:rPr>
              <w:t xml:space="preserve">Windows 7/8/10 </w:t>
            </w:r>
            <w:r w:rsidRPr="002923D7">
              <w:rPr>
                <w:rFonts w:ascii="Times New Roman" w:hAnsi="Times New Roman" w:cs="Times New Roman"/>
                <w:sz w:val="16"/>
                <w:szCs w:val="18"/>
              </w:rPr>
              <w:t>и</w:t>
            </w:r>
            <w:r w:rsidRPr="002923D7">
              <w:rPr>
                <w:rFonts w:ascii="Times New Roman" w:hAnsi="Times New Roman" w:cs="Times New Roman"/>
                <w:sz w:val="16"/>
                <w:szCs w:val="18"/>
                <w:lang w:val="en-US"/>
              </w:rPr>
              <w:t xml:space="preserve"> </w:t>
            </w:r>
            <w:r w:rsidRPr="002923D7">
              <w:rPr>
                <w:rFonts w:ascii="Times New Roman" w:hAnsi="Times New Roman" w:cs="Times New Roman"/>
                <w:sz w:val="16"/>
                <w:szCs w:val="18"/>
              </w:rPr>
              <w:t>выше</w:t>
            </w:r>
            <w:r w:rsidRPr="002923D7">
              <w:rPr>
                <w:rFonts w:ascii="Times New Roman" w:hAnsi="Times New Roman" w:cs="Times New Roman"/>
                <w:sz w:val="16"/>
                <w:szCs w:val="18"/>
                <w:lang w:val="en-US"/>
              </w:rPr>
              <w:t xml:space="preserve">; </w:t>
            </w:r>
          </w:p>
          <w:p w14:paraId="52F91572" w14:textId="77777777" w:rsidR="00721C90" w:rsidRPr="002923D7" w:rsidRDefault="00721C90" w:rsidP="001315A6">
            <w:pPr>
              <w:pStyle w:val="ConsPlusNonformat"/>
              <w:rPr>
                <w:rFonts w:ascii="Times New Roman" w:hAnsi="Times New Roman" w:cs="Times New Roman"/>
                <w:sz w:val="16"/>
                <w:szCs w:val="18"/>
                <w:lang w:val="en-US"/>
              </w:rPr>
            </w:pPr>
            <w:r w:rsidRPr="002923D7">
              <w:rPr>
                <w:rFonts w:ascii="Times New Roman" w:hAnsi="Times New Roman" w:cs="Times New Roman"/>
                <w:sz w:val="16"/>
                <w:szCs w:val="18"/>
                <w:lang w:val="en-US"/>
              </w:rPr>
              <w:t xml:space="preserve">Windows Server 2008/Windows Server 2012 </w:t>
            </w:r>
            <w:r w:rsidRPr="002923D7">
              <w:rPr>
                <w:rFonts w:ascii="Times New Roman" w:hAnsi="Times New Roman" w:cs="Times New Roman"/>
                <w:sz w:val="16"/>
                <w:szCs w:val="18"/>
              </w:rPr>
              <w:t>и</w:t>
            </w:r>
            <w:r w:rsidRPr="002923D7">
              <w:rPr>
                <w:rFonts w:ascii="Times New Roman" w:hAnsi="Times New Roman" w:cs="Times New Roman"/>
                <w:sz w:val="16"/>
                <w:szCs w:val="18"/>
                <w:lang w:val="en-US"/>
              </w:rPr>
              <w:t xml:space="preserve"> </w:t>
            </w:r>
            <w:r w:rsidRPr="002923D7">
              <w:rPr>
                <w:rFonts w:ascii="Times New Roman" w:hAnsi="Times New Roman" w:cs="Times New Roman"/>
                <w:sz w:val="16"/>
                <w:szCs w:val="18"/>
              </w:rPr>
              <w:t>выше</w:t>
            </w:r>
            <w:r w:rsidRPr="002923D7">
              <w:rPr>
                <w:rFonts w:ascii="Times New Roman" w:hAnsi="Times New Roman" w:cs="Times New Roman"/>
                <w:sz w:val="16"/>
                <w:szCs w:val="18"/>
                <w:lang w:val="en-US"/>
              </w:rPr>
              <w:t xml:space="preserve"> </w:t>
            </w:r>
          </w:p>
        </w:tc>
      </w:tr>
      <w:tr w:rsidR="00721C90" w:rsidRPr="002923D7" w14:paraId="5A90D8F1" w14:textId="77777777" w:rsidTr="00276F2B">
        <w:trPr>
          <w:trHeight w:val="20"/>
        </w:trPr>
        <w:tc>
          <w:tcPr>
            <w:tcW w:w="1842" w:type="dxa"/>
            <w:tcBorders>
              <w:top w:val="nil"/>
              <w:left w:val="single" w:sz="8" w:space="0" w:color="auto"/>
              <w:bottom w:val="single" w:sz="8" w:space="0" w:color="auto"/>
              <w:right w:val="single" w:sz="8" w:space="0" w:color="auto"/>
            </w:tcBorders>
            <w:vAlign w:val="center"/>
            <w:hideMark/>
          </w:tcPr>
          <w:p w14:paraId="1C9F727C" w14:textId="77777777" w:rsidR="00721C90" w:rsidRPr="002923D7" w:rsidRDefault="00721C90" w:rsidP="001315A6">
            <w:pPr>
              <w:pStyle w:val="ConsPlusNonformat"/>
              <w:rPr>
                <w:rFonts w:ascii="Times New Roman" w:hAnsi="Times New Roman" w:cs="Times New Roman"/>
                <w:sz w:val="16"/>
                <w:szCs w:val="18"/>
              </w:rPr>
            </w:pPr>
            <w:r w:rsidRPr="002923D7">
              <w:rPr>
                <w:rFonts w:ascii="Times New Roman" w:hAnsi="Times New Roman" w:cs="Times New Roman"/>
                <w:sz w:val="16"/>
                <w:szCs w:val="18"/>
              </w:rPr>
              <w:t xml:space="preserve">Офисные приложения </w:t>
            </w:r>
          </w:p>
        </w:tc>
        <w:tc>
          <w:tcPr>
            <w:tcW w:w="7605" w:type="dxa"/>
            <w:gridSpan w:val="2"/>
            <w:tcBorders>
              <w:top w:val="nil"/>
              <w:left w:val="single" w:sz="8" w:space="0" w:color="auto"/>
              <w:bottom w:val="single" w:sz="8" w:space="0" w:color="auto"/>
              <w:right w:val="single" w:sz="8" w:space="0" w:color="auto"/>
            </w:tcBorders>
            <w:vAlign w:val="center"/>
            <w:hideMark/>
          </w:tcPr>
          <w:p w14:paraId="2BF7C016" w14:textId="77777777" w:rsidR="00721C90" w:rsidRPr="002923D7" w:rsidRDefault="00721C90" w:rsidP="001315A6">
            <w:pPr>
              <w:pStyle w:val="ConsPlusNonformat"/>
              <w:jc w:val="center"/>
              <w:rPr>
                <w:rFonts w:ascii="Times New Roman" w:hAnsi="Times New Roman" w:cs="Times New Roman"/>
                <w:sz w:val="16"/>
                <w:szCs w:val="18"/>
              </w:rPr>
            </w:pPr>
            <w:r w:rsidRPr="002923D7">
              <w:rPr>
                <w:rFonts w:ascii="Times New Roman" w:hAnsi="Times New Roman" w:cs="Times New Roman"/>
                <w:sz w:val="16"/>
                <w:szCs w:val="18"/>
              </w:rPr>
              <w:t>Microsoft Office 2003 и выше</w:t>
            </w:r>
          </w:p>
        </w:tc>
      </w:tr>
      <w:tr w:rsidR="00721C90" w:rsidRPr="002923D7" w14:paraId="06280835" w14:textId="77777777" w:rsidTr="00276F2B">
        <w:trPr>
          <w:trHeight w:val="20"/>
        </w:trPr>
        <w:tc>
          <w:tcPr>
            <w:tcW w:w="1842" w:type="dxa"/>
            <w:tcBorders>
              <w:top w:val="nil"/>
              <w:left w:val="single" w:sz="8" w:space="0" w:color="auto"/>
              <w:bottom w:val="single" w:sz="8" w:space="0" w:color="auto"/>
              <w:right w:val="single" w:sz="8" w:space="0" w:color="auto"/>
            </w:tcBorders>
            <w:vAlign w:val="center"/>
            <w:hideMark/>
          </w:tcPr>
          <w:p w14:paraId="01DF844D" w14:textId="77777777" w:rsidR="00721C90" w:rsidRPr="002923D7" w:rsidRDefault="00721C90" w:rsidP="001315A6">
            <w:pPr>
              <w:pStyle w:val="ConsPlusNonformat"/>
              <w:rPr>
                <w:rFonts w:ascii="Times New Roman" w:hAnsi="Times New Roman" w:cs="Times New Roman"/>
                <w:sz w:val="16"/>
                <w:szCs w:val="18"/>
              </w:rPr>
            </w:pPr>
            <w:r w:rsidRPr="002923D7">
              <w:rPr>
                <w:rFonts w:ascii="Times New Roman" w:hAnsi="Times New Roman" w:cs="Times New Roman"/>
                <w:sz w:val="16"/>
                <w:szCs w:val="18"/>
              </w:rPr>
              <w:t xml:space="preserve">Веб-браузер (для </w:t>
            </w:r>
          </w:p>
          <w:p w14:paraId="76E31CEA" w14:textId="77777777" w:rsidR="00721C90" w:rsidRPr="002923D7" w:rsidRDefault="00721C90" w:rsidP="001315A6">
            <w:pPr>
              <w:pStyle w:val="ConsPlusNonformat"/>
              <w:rPr>
                <w:rFonts w:ascii="Times New Roman" w:hAnsi="Times New Roman" w:cs="Times New Roman"/>
                <w:sz w:val="16"/>
                <w:szCs w:val="18"/>
              </w:rPr>
            </w:pPr>
            <w:r w:rsidRPr="002923D7">
              <w:rPr>
                <w:rFonts w:ascii="Times New Roman" w:hAnsi="Times New Roman" w:cs="Times New Roman"/>
                <w:sz w:val="16"/>
                <w:szCs w:val="18"/>
              </w:rPr>
              <w:t xml:space="preserve">пользователей онлайн-сервисов) </w:t>
            </w:r>
          </w:p>
        </w:tc>
        <w:tc>
          <w:tcPr>
            <w:tcW w:w="7605" w:type="dxa"/>
            <w:gridSpan w:val="2"/>
            <w:tcBorders>
              <w:top w:val="nil"/>
              <w:left w:val="single" w:sz="8" w:space="0" w:color="auto"/>
              <w:bottom w:val="single" w:sz="8" w:space="0" w:color="auto"/>
              <w:right w:val="single" w:sz="8" w:space="0" w:color="auto"/>
            </w:tcBorders>
            <w:vAlign w:val="center"/>
            <w:hideMark/>
          </w:tcPr>
          <w:p w14:paraId="01D93DE4" w14:textId="77777777" w:rsidR="00721C90" w:rsidRPr="002923D7" w:rsidRDefault="00721C90" w:rsidP="00131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6"/>
                <w:szCs w:val="18"/>
              </w:rPr>
            </w:pPr>
            <w:r w:rsidRPr="002923D7">
              <w:rPr>
                <w:sz w:val="16"/>
                <w:szCs w:val="18"/>
              </w:rPr>
              <w:t>Последняя версия браузеров: Яндекс.Браузер, Internet Explorer, Microsoft Edge, Mozilla Firefox, Google Chrome, Opera</w:t>
            </w:r>
          </w:p>
        </w:tc>
      </w:tr>
      <w:tr w:rsidR="00721C90" w:rsidRPr="002923D7" w14:paraId="22E3DB0E" w14:textId="77777777" w:rsidTr="00276F2B">
        <w:trPr>
          <w:trHeight w:val="20"/>
        </w:trPr>
        <w:tc>
          <w:tcPr>
            <w:tcW w:w="1842" w:type="dxa"/>
            <w:tcBorders>
              <w:top w:val="nil"/>
              <w:left w:val="single" w:sz="8" w:space="0" w:color="auto"/>
              <w:bottom w:val="single" w:sz="8" w:space="0" w:color="auto"/>
              <w:right w:val="single" w:sz="8" w:space="0" w:color="auto"/>
            </w:tcBorders>
            <w:vAlign w:val="center"/>
            <w:hideMark/>
          </w:tcPr>
          <w:p w14:paraId="48CF8B75" w14:textId="77777777" w:rsidR="00721C90" w:rsidRPr="002923D7" w:rsidRDefault="00721C90" w:rsidP="001315A6">
            <w:pPr>
              <w:pStyle w:val="ConsPlusNonformat"/>
              <w:rPr>
                <w:rFonts w:ascii="Times New Roman" w:hAnsi="Times New Roman" w:cs="Times New Roman"/>
                <w:sz w:val="16"/>
                <w:szCs w:val="18"/>
              </w:rPr>
            </w:pPr>
            <w:r w:rsidRPr="002923D7">
              <w:rPr>
                <w:rFonts w:ascii="Times New Roman" w:hAnsi="Times New Roman" w:cs="Times New Roman"/>
                <w:sz w:val="16"/>
                <w:szCs w:val="18"/>
              </w:rPr>
              <w:t xml:space="preserve">Процессор </w:t>
            </w:r>
          </w:p>
        </w:tc>
        <w:tc>
          <w:tcPr>
            <w:tcW w:w="3828" w:type="dxa"/>
            <w:tcBorders>
              <w:top w:val="nil"/>
              <w:left w:val="single" w:sz="8" w:space="0" w:color="auto"/>
              <w:bottom w:val="single" w:sz="8" w:space="0" w:color="auto"/>
              <w:right w:val="single" w:sz="8" w:space="0" w:color="auto"/>
            </w:tcBorders>
            <w:vAlign w:val="center"/>
            <w:hideMark/>
          </w:tcPr>
          <w:p w14:paraId="5D25ECCC" w14:textId="77777777" w:rsidR="00721C90" w:rsidRPr="002923D7" w:rsidRDefault="00721C90" w:rsidP="001315A6">
            <w:pPr>
              <w:pStyle w:val="ConsPlusNonformat"/>
              <w:rPr>
                <w:rFonts w:ascii="Times New Roman" w:hAnsi="Times New Roman" w:cs="Times New Roman"/>
                <w:sz w:val="16"/>
                <w:szCs w:val="18"/>
              </w:rPr>
            </w:pPr>
            <w:r w:rsidRPr="002923D7">
              <w:rPr>
                <w:rFonts w:ascii="Times New Roman" w:hAnsi="Times New Roman" w:cs="Times New Roman"/>
                <w:sz w:val="16"/>
                <w:szCs w:val="18"/>
              </w:rPr>
              <w:t xml:space="preserve">Процессоры средней производительности (Core2Duo, Core2Quad, Core i3 и др.) с тактовой частотой не ниже 2,4 ГГц </w:t>
            </w:r>
          </w:p>
        </w:tc>
        <w:tc>
          <w:tcPr>
            <w:tcW w:w="3777" w:type="dxa"/>
            <w:tcBorders>
              <w:top w:val="nil"/>
              <w:left w:val="single" w:sz="8" w:space="0" w:color="auto"/>
              <w:bottom w:val="single" w:sz="8" w:space="0" w:color="auto"/>
              <w:right w:val="single" w:sz="8" w:space="0" w:color="auto"/>
            </w:tcBorders>
            <w:vAlign w:val="center"/>
            <w:hideMark/>
          </w:tcPr>
          <w:p w14:paraId="12FA2ED8" w14:textId="77777777" w:rsidR="00721C90" w:rsidRPr="002923D7" w:rsidRDefault="00721C90" w:rsidP="001315A6">
            <w:pPr>
              <w:pStyle w:val="ConsPlusNonformat"/>
              <w:rPr>
                <w:rFonts w:ascii="Times New Roman" w:hAnsi="Times New Roman" w:cs="Times New Roman"/>
                <w:sz w:val="16"/>
                <w:szCs w:val="18"/>
              </w:rPr>
            </w:pPr>
            <w:r w:rsidRPr="002923D7">
              <w:rPr>
                <w:rFonts w:ascii="Times New Roman" w:hAnsi="Times New Roman" w:cs="Times New Roman"/>
                <w:sz w:val="16"/>
                <w:szCs w:val="18"/>
              </w:rPr>
              <w:t xml:space="preserve">Производительные многоядерные процессоры современной архитектуры (Core i3/i5/i7 и др.) с тактовой частотой не менее 2,8 ГГц </w:t>
            </w:r>
          </w:p>
        </w:tc>
      </w:tr>
      <w:tr w:rsidR="00721C90" w:rsidRPr="002923D7" w14:paraId="0333705E" w14:textId="77777777" w:rsidTr="00276F2B">
        <w:trPr>
          <w:trHeight w:val="20"/>
        </w:trPr>
        <w:tc>
          <w:tcPr>
            <w:tcW w:w="1842" w:type="dxa"/>
            <w:tcBorders>
              <w:top w:val="nil"/>
              <w:left w:val="single" w:sz="8" w:space="0" w:color="auto"/>
              <w:bottom w:val="single" w:sz="8" w:space="0" w:color="auto"/>
              <w:right w:val="single" w:sz="8" w:space="0" w:color="auto"/>
            </w:tcBorders>
            <w:vAlign w:val="center"/>
            <w:hideMark/>
          </w:tcPr>
          <w:p w14:paraId="1A575F9C" w14:textId="77777777" w:rsidR="00721C90" w:rsidRPr="002923D7" w:rsidRDefault="00721C90" w:rsidP="001315A6">
            <w:pPr>
              <w:pStyle w:val="ConsPlusNonformat"/>
              <w:rPr>
                <w:rFonts w:ascii="Times New Roman" w:hAnsi="Times New Roman" w:cs="Times New Roman"/>
                <w:sz w:val="16"/>
                <w:szCs w:val="18"/>
              </w:rPr>
            </w:pPr>
            <w:r w:rsidRPr="002923D7">
              <w:rPr>
                <w:rFonts w:ascii="Times New Roman" w:hAnsi="Times New Roman" w:cs="Times New Roman"/>
                <w:sz w:val="16"/>
                <w:szCs w:val="18"/>
              </w:rPr>
              <w:t xml:space="preserve">Размер ОЗУ </w:t>
            </w:r>
          </w:p>
        </w:tc>
        <w:tc>
          <w:tcPr>
            <w:tcW w:w="3828" w:type="dxa"/>
            <w:tcBorders>
              <w:top w:val="nil"/>
              <w:left w:val="single" w:sz="8" w:space="0" w:color="auto"/>
              <w:bottom w:val="single" w:sz="8" w:space="0" w:color="auto"/>
              <w:right w:val="single" w:sz="8" w:space="0" w:color="auto"/>
            </w:tcBorders>
            <w:vAlign w:val="center"/>
            <w:hideMark/>
          </w:tcPr>
          <w:p w14:paraId="24FBAE01" w14:textId="77777777" w:rsidR="00721C90" w:rsidRPr="002923D7" w:rsidRDefault="00721C90" w:rsidP="001315A6">
            <w:pPr>
              <w:pStyle w:val="ConsPlusNonformat"/>
              <w:jc w:val="center"/>
              <w:rPr>
                <w:rFonts w:ascii="Times New Roman" w:hAnsi="Times New Roman" w:cs="Times New Roman"/>
                <w:sz w:val="16"/>
                <w:szCs w:val="18"/>
              </w:rPr>
            </w:pPr>
            <w:r w:rsidRPr="002923D7">
              <w:rPr>
                <w:rFonts w:ascii="Times New Roman" w:hAnsi="Times New Roman" w:cs="Times New Roman"/>
                <w:sz w:val="16"/>
                <w:szCs w:val="18"/>
              </w:rPr>
              <w:t>1 Гб и выше</w:t>
            </w:r>
          </w:p>
        </w:tc>
        <w:tc>
          <w:tcPr>
            <w:tcW w:w="3777" w:type="dxa"/>
            <w:tcBorders>
              <w:top w:val="nil"/>
              <w:left w:val="single" w:sz="8" w:space="0" w:color="auto"/>
              <w:bottom w:val="single" w:sz="8" w:space="0" w:color="auto"/>
              <w:right w:val="single" w:sz="8" w:space="0" w:color="auto"/>
            </w:tcBorders>
            <w:vAlign w:val="center"/>
            <w:hideMark/>
          </w:tcPr>
          <w:p w14:paraId="664F1708" w14:textId="77777777" w:rsidR="00721C90" w:rsidRPr="002923D7" w:rsidRDefault="00721C90" w:rsidP="001315A6">
            <w:pPr>
              <w:pStyle w:val="ConsPlusNonformat"/>
              <w:jc w:val="center"/>
              <w:rPr>
                <w:rFonts w:ascii="Times New Roman" w:hAnsi="Times New Roman" w:cs="Times New Roman"/>
                <w:sz w:val="16"/>
                <w:szCs w:val="18"/>
              </w:rPr>
            </w:pPr>
            <w:r w:rsidRPr="002923D7">
              <w:rPr>
                <w:rFonts w:ascii="Times New Roman" w:hAnsi="Times New Roman" w:cs="Times New Roman"/>
                <w:sz w:val="16"/>
                <w:szCs w:val="18"/>
              </w:rPr>
              <w:t>4 Гб и выше</w:t>
            </w:r>
          </w:p>
        </w:tc>
      </w:tr>
      <w:tr w:rsidR="00721C90" w:rsidRPr="002923D7" w14:paraId="00F098A8" w14:textId="77777777" w:rsidTr="00276F2B">
        <w:trPr>
          <w:trHeight w:val="20"/>
        </w:trPr>
        <w:tc>
          <w:tcPr>
            <w:tcW w:w="1842" w:type="dxa"/>
            <w:tcBorders>
              <w:top w:val="nil"/>
              <w:left w:val="single" w:sz="8" w:space="0" w:color="auto"/>
              <w:bottom w:val="single" w:sz="8" w:space="0" w:color="auto"/>
              <w:right w:val="single" w:sz="8" w:space="0" w:color="auto"/>
            </w:tcBorders>
            <w:vAlign w:val="center"/>
            <w:hideMark/>
          </w:tcPr>
          <w:p w14:paraId="676A6D2F" w14:textId="77777777" w:rsidR="00721C90" w:rsidRPr="002923D7" w:rsidRDefault="00721C90" w:rsidP="001315A6">
            <w:pPr>
              <w:pStyle w:val="ConsPlusNonformat"/>
              <w:rPr>
                <w:rFonts w:ascii="Times New Roman" w:hAnsi="Times New Roman" w:cs="Times New Roman"/>
                <w:sz w:val="16"/>
                <w:szCs w:val="18"/>
              </w:rPr>
            </w:pPr>
            <w:r w:rsidRPr="002923D7">
              <w:rPr>
                <w:rFonts w:ascii="Times New Roman" w:hAnsi="Times New Roman" w:cs="Times New Roman"/>
                <w:sz w:val="16"/>
                <w:szCs w:val="18"/>
              </w:rPr>
              <w:t xml:space="preserve">Файловая система </w:t>
            </w:r>
          </w:p>
        </w:tc>
        <w:tc>
          <w:tcPr>
            <w:tcW w:w="7605" w:type="dxa"/>
            <w:gridSpan w:val="2"/>
            <w:tcBorders>
              <w:top w:val="nil"/>
              <w:left w:val="single" w:sz="8" w:space="0" w:color="auto"/>
              <w:bottom w:val="single" w:sz="8" w:space="0" w:color="auto"/>
              <w:right w:val="single" w:sz="8" w:space="0" w:color="auto"/>
            </w:tcBorders>
            <w:vAlign w:val="center"/>
            <w:hideMark/>
          </w:tcPr>
          <w:p w14:paraId="78EB9644" w14:textId="77777777" w:rsidR="00721C90" w:rsidRPr="002923D7" w:rsidRDefault="00721C90" w:rsidP="001315A6">
            <w:pPr>
              <w:pStyle w:val="ConsPlusNonformat"/>
              <w:jc w:val="center"/>
              <w:rPr>
                <w:rFonts w:ascii="Times New Roman" w:hAnsi="Times New Roman" w:cs="Times New Roman"/>
                <w:sz w:val="16"/>
                <w:szCs w:val="18"/>
              </w:rPr>
            </w:pPr>
            <w:r w:rsidRPr="002923D7">
              <w:rPr>
                <w:rFonts w:ascii="Times New Roman" w:hAnsi="Times New Roman" w:cs="Times New Roman"/>
                <w:sz w:val="16"/>
                <w:szCs w:val="18"/>
              </w:rPr>
              <w:t>NTFS или другая, работающая под Windows и поддерживающая работу с файлами размером более 4 Гб</w:t>
            </w:r>
          </w:p>
        </w:tc>
      </w:tr>
      <w:tr w:rsidR="00721C90" w:rsidRPr="002923D7" w14:paraId="23EA721B" w14:textId="77777777" w:rsidTr="00276F2B">
        <w:trPr>
          <w:trHeight w:val="20"/>
        </w:trPr>
        <w:tc>
          <w:tcPr>
            <w:tcW w:w="1842" w:type="dxa"/>
            <w:tcBorders>
              <w:top w:val="nil"/>
              <w:left w:val="single" w:sz="8" w:space="0" w:color="auto"/>
              <w:bottom w:val="single" w:sz="8" w:space="0" w:color="auto"/>
              <w:right w:val="single" w:sz="8" w:space="0" w:color="auto"/>
            </w:tcBorders>
            <w:vAlign w:val="center"/>
            <w:hideMark/>
          </w:tcPr>
          <w:p w14:paraId="291D1284" w14:textId="77777777" w:rsidR="00721C90" w:rsidRPr="002923D7" w:rsidRDefault="00721C90" w:rsidP="001315A6">
            <w:pPr>
              <w:pStyle w:val="ConsPlusNonformat"/>
              <w:rPr>
                <w:rFonts w:ascii="Times New Roman" w:hAnsi="Times New Roman" w:cs="Times New Roman"/>
                <w:sz w:val="16"/>
                <w:szCs w:val="18"/>
              </w:rPr>
            </w:pPr>
            <w:r w:rsidRPr="002923D7">
              <w:rPr>
                <w:rFonts w:ascii="Times New Roman" w:hAnsi="Times New Roman" w:cs="Times New Roman"/>
                <w:sz w:val="16"/>
                <w:szCs w:val="18"/>
              </w:rPr>
              <w:t xml:space="preserve">USB-порт </w:t>
            </w:r>
          </w:p>
        </w:tc>
        <w:tc>
          <w:tcPr>
            <w:tcW w:w="3828" w:type="dxa"/>
            <w:tcBorders>
              <w:top w:val="nil"/>
              <w:left w:val="single" w:sz="8" w:space="0" w:color="auto"/>
              <w:bottom w:val="single" w:sz="8" w:space="0" w:color="auto"/>
              <w:right w:val="single" w:sz="8" w:space="0" w:color="auto"/>
            </w:tcBorders>
            <w:vAlign w:val="center"/>
            <w:hideMark/>
          </w:tcPr>
          <w:p w14:paraId="5B5C0F3F" w14:textId="77777777" w:rsidR="00721C90" w:rsidRPr="002923D7" w:rsidRDefault="00721C90" w:rsidP="001315A6">
            <w:pPr>
              <w:pStyle w:val="ConsPlusNonformat"/>
              <w:jc w:val="center"/>
              <w:rPr>
                <w:rFonts w:ascii="Times New Roman" w:hAnsi="Times New Roman" w:cs="Times New Roman"/>
                <w:sz w:val="16"/>
                <w:szCs w:val="18"/>
              </w:rPr>
            </w:pPr>
            <w:r w:rsidRPr="002923D7">
              <w:rPr>
                <w:rFonts w:ascii="Times New Roman" w:hAnsi="Times New Roman" w:cs="Times New Roman"/>
                <w:sz w:val="16"/>
                <w:szCs w:val="18"/>
              </w:rPr>
              <w:t>2.0 и выше</w:t>
            </w:r>
          </w:p>
        </w:tc>
        <w:tc>
          <w:tcPr>
            <w:tcW w:w="3777" w:type="dxa"/>
            <w:tcBorders>
              <w:top w:val="nil"/>
              <w:left w:val="single" w:sz="8" w:space="0" w:color="auto"/>
              <w:bottom w:val="single" w:sz="8" w:space="0" w:color="auto"/>
              <w:right w:val="single" w:sz="8" w:space="0" w:color="auto"/>
            </w:tcBorders>
            <w:vAlign w:val="center"/>
            <w:hideMark/>
          </w:tcPr>
          <w:p w14:paraId="75C1B931" w14:textId="77777777" w:rsidR="00721C90" w:rsidRPr="002923D7" w:rsidRDefault="00721C90" w:rsidP="001315A6">
            <w:pPr>
              <w:pStyle w:val="ConsPlusNonformat"/>
              <w:jc w:val="center"/>
              <w:rPr>
                <w:rFonts w:ascii="Times New Roman" w:hAnsi="Times New Roman" w:cs="Times New Roman"/>
                <w:sz w:val="16"/>
                <w:szCs w:val="18"/>
              </w:rPr>
            </w:pPr>
            <w:r w:rsidRPr="002923D7">
              <w:rPr>
                <w:rFonts w:ascii="Times New Roman" w:hAnsi="Times New Roman" w:cs="Times New Roman"/>
                <w:sz w:val="16"/>
                <w:szCs w:val="18"/>
              </w:rPr>
              <w:t>3.0 и выше</w:t>
            </w:r>
          </w:p>
        </w:tc>
      </w:tr>
      <w:tr w:rsidR="00721C90" w:rsidRPr="002923D7" w14:paraId="6BB94BF9" w14:textId="77777777" w:rsidTr="00276F2B">
        <w:trPr>
          <w:trHeight w:val="20"/>
        </w:trPr>
        <w:tc>
          <w:tcPr>
            <w:tcW w:w="1842" w:type="dxa"/>
            <w:tcBorders>
              <w:top w:val="nil"/>
              <w:left w:val="single" w:sz="8" w:space="0" w:color="auto"/>
              <w:bottom w:val="single" w:sz="8" w:space="0" w:color="auto"/>
              <w:right w:val="single" w:sz="8" w:space="0" w:color="auto"/>
            </w:tcBorders>
            <w:vAlign w:val="center"/>
            <w:hideMark/>
          </w:tcPr>
          <w:p w14:paraId="74283F76" w14:textId="77777777" w:rsidR="00721C90" w:rsidRPr="002923D7" w:rsidRDefault="00721C90" w:rsidP="001315A6">
            <w:pPr>
              <w:pStyle w:val="ConsPlusNonformat"/>
              <w:rPr>
                <w:rFonts w:ascii="Times New Roman" w:hAnsi="Times New Roman" w:cs="Times New Roman"/>
                <w:sz w:val="16"/>
                <w:szCs w:val="18"/>
              </w:rPr>
            </w:pPr>
            <w:r w:rsidRPr="002923D7">
              <w:rPr>
                <w:rFonts w:ascii="Times New Roman" w:hAnsi="Times New Roman" w:cs="Times New Roman"/>
                <w:sz w:val="16"/>
                <w:szCs w:val="18"/>
              </w:rPr>
              <w:t xml:space="preserve">Оптический накопитель </w:t>
            </w:r>
          </w:p>
        </w:tc>
        <w:tc>
          <w:tcPr>
            <w:tcW w:w="7605" w:type="dxa"/>
            <w:gridSpan w:val="2"/>
            <w:tcBorders>
              <w:top w:val="nil"/>
              <w:left w:val="single" w:sz="8" w:space="0" w:color="auto"/>
              <w:bottom w:val="single" w:sz="8" w:space="0" w:color="auto"/>
              <w:right w:val="single" w:sz="8" w:space="0" w:color="auto"/>
            </w:tcBorders>
            <w:vAlign w:val="center"/>
            <w:hideMark/>
          </w:tcPr>
          <w:p w14:paraId="471780E9" w14:textId="77777777" w:rsidR="00721C90" w:rsidRPr="002923D7" w:rsidRDefault="00721C90" w:rsidP="001315A6">
            <w:pPr>
              <w:pStyle w:val="ConsPlusNonformat"/>
              <w:jc w:val="center"/>
              <w:rPr>
                <w:rFonts w:ascii="Times New Roman" w:hAnsi="Times New Roman" w:cs="Times New Roman"/>
                <w:sz w:val="16"/>
                <w:szCs w:val="18"/>
              </w:rPr>
            </w:pPr>
            <w:r w:rsidRPr="002923D7">
              <w:rPr>
                <w:rFonts w:ascii="Times New Roman" w:hAnsi="Times New Roman" w:cs="Times New Roman"/>
                <w:sz w:val="16"/>
                <w:szCs w:val="18"/>
              </w:rPr>
              <w:t>Локальный или сетевой привод DVD-ROM и выше</w:t>
            </w:r>
          </w:p>
        </w:tc>
      </w:tr>
      <w:tr w:rsidR="00721C90" w:rsidRPr="002923D7" w14:paraId="7E04109C" w14:textId="77777777" w:rsidTr="00276F2B">
        <w:trPr>
          <w:trHeight w:val="20"/>
        </w:trPr>
        <w:tc>
          <w:tcPr>
            <w:tcW w:w="1842" w:type="dxa"/>
            <w:tcBorders>
              <w:top w:val="nil"/>
              <w:left w:val="single" w:sz="8" w:space="0" w:color="auto"/>
              <w:bottom w:val="single" w:sz="8" w:space="0" w:color="auto"/>
              <w:right w:val="single" w:sz="8" w:space="0" w:color="auto"/>
            </w:tcBorders>
            <w:vAlign w:val="center"/>
            <w:hideMark/>
          </w:tcPr>
          <w:p w14:paraId="3EA48DC9" w14:textId="77777777" w:rsidR="00721C90" w:rsidRPr="002923D7" w:rsidRDefault="00721C90" w:rsidP="001315A6">
            <w:pPr>
              <w:pStyle w:val="ConsPlusNonformat"/>
              <w:rPr>
                <w:rFonts w:ascii="Times New Roman" w:hAnsi="Times New Roman" w:cs="Times New Roman"/>
                <w:sz w:val="16"/>
                <w:szCs w:val="18"/>
              </w:rPr>
            </w:pPr>
            <w:r w:rsidRPr="002923D7">
              <w:rPr>
                <w:rFonts w:ascii="Times New Roman" w:hAnsi="Times New Roman" w:cs="Times New Roman"/>
                <w:sz w:val="16"/>
                <w:szCs w:val="18"/>
              </w:rPr>
              <w:t xml:space="preserve">Разрешение экрана </w:t>
            </w:r>
          </w:p>
        </w:tc>
        <w:tc>
          <w:tcPr>
            <w:tcW w:w="3828" w:type="dxa"/>
            <w:tcBorders>
              <w:top w:val="nil"/>
              <w:left w:val="single" w:sz="8" w:space="0" w:color="auto"/>
              <w:bottom w:val="single" w:sz="8" w:space="0" w:color="auto"/>
              <w:right w:val="single" w:sz="8" w:space="0" w:color="auto"/>
            </w:tcBorders>
            <w:vAlign w:val="center"/>
            <w:hideMark/>
          </w:tcPr>
          <w:p w14:paraId="49E03B73" w14:textId="77777777" w:rsidR="00721C90" w:rsidRPr="002923D7" w:rsidRDefault="00721C90" w:rsidP="001315A6">
            <w:pPr>
              <w:pStyle w:val="ConsPlusNonformat"/>
              <w:jc w:val="center"/>
              <w:rPr>
                <w:rFonts w:ascii="Times New Roman" w:hAnsi="Times New Roman" w:cs="Times New Roman"/>
                <w:sz w:val="16"/>
                <w:szCs w:val="18"/>
              </w:rPr>
            </w:pPr>
            <w:r w:rsidRPr="002923D7">
              <w:rPr>
                <w:rFonts w:ascii="Times New Roman" w:hAnsi="Times New Roman" w:cs="Times New Roman"/>
                <w:sz w:val="16"/>
                <w:szCs w:val="18"/>
              </w:rPr>
              <w:t>1024 x 768 и выше</w:t>
            </w:r>
          </w:p>
        </w:tc>
        <w:tc>
          <w:tcPr>
            <w:tcW w:w="3777" w:type="dxa"/>
            <w:tcBorders>
              <w:top w:val="nil"/>
              <w:left w:val="single" w:sz="8" w:space="0" w:color="auto"/>
              <w:bottom w:val="single" w:sz="8" w:space="0" w:color="auto"/>
              <w:right w:val="single" w:sz="8" w:space="0" w:color="auto"/>
            </w:tcBorders>
            <w:vAlign w:val="center"/>
            <w:hideMark/>
          </w:tcPr>
          <w:p w14:paraId="3A55860A" w14:textId="77777777" w:rsidR="00721C90" w:rsidRPr="002923D7" w:rsidRDefault="00721C90" w:rsidP="001315A6">
            <w:pPr>
              <w:pStyle w:val="ConsPlusNonformat"/>
              <w:jc w:val="center"/>
              <w:rPr>
                <w:rFonts w:ascii="Times New Roman" w:hAnsi="Times New Roman" w:cs="Times New Roman"/>
                <w:sz w:val="16"/>
                <w:szCs w:val="18"/>
              </w:rPr>
            </w:pPr>
            <w:r w:rsidRPr="002923D7">
              <w:rPr>
                <w:rFonts w:ascii="Times New Roman" w:hAnsi="Times New Roman" w:cs="Times New Roman"/>
                <w:sz w:val="16"/>
                <w:szCs w:val="18"/>
              </w:rPr>
              <w:t>1280 х 1024 и выше</w:t>
            </w:r>
          </w:p>
        </w:tc>
      </w:tr>
      <w:tr w:rsidR="00721C90" w:rsidRPr="002923D7" w14:paraId="4CE99A5F" w14:textId="77777777" w:rsidTr="00276F2B">
        <w:trPr>
          <w:trHeight w:val="20"/>
        </w:trPr>
        <w:tc>
          <w:tcPr>
            <w:tcW w:w="1842" w:type="dxa"/>
            <w:tcBorders>
              <w:top w:val="nil"/>
              <w:left w:val="single" w:sz="8" w:space="0" w:color="auto"/>
              <w:bottom w:val="single" w:sz="8" w:space="0" w:color="auto"/>
              <w:right w:val="single" w:sz="8" w:space="0" w:color="auto"/>
            </w:tcBorders>
            <w:vAlign w:val="center"/>
            <w:hideMark/>
          </w:tcPr>
          <w:p w14:paraId="7CFE2ED9" w14:textId="77777777" w:rsidR="00721C90" w:rsidRPr="002923D7" w:rsidRDefault="00721C90" w:rsidP="001315A6">
            <w:pPr>
              <w:pStyle w:val="ConsPlusNonformat"/>
              <w:rPr>
                <w:rFonts w:ascii="Times New Roman" w:hAnsi="Times New Roman" w:cs="Times New Roman"/>
                <w:sz w:val="16"/>
                <w:szCs w:val="18"/>
              </w:rPr>
            </w:pPr>
            <w:r w:rsidRPr="002923D7">
              <w:rPr>
                <w:rFonts w:ascii="Times New Roman" w:hAnsi="Times New Roman" w:cs="Times New Roman"/>
                <w:sz w:val="16"/>
                <w:szCs w:val="18"/>
              </w:rPr>
              <w:t xml:space="preserve">Качество цветопередачи </w:t>
            </w:r>
          </w:p>
        </w:tc>
        <w:tc>
          <w:tcPr>
            <w:tcW w:w="3828" w:type="dxa"/>
            <w:tcBorders>
              <w:top w:val="nil"/>
              <w:left w:val="single" w:sz="8" w:space="0" w:color="auto"/>
              <w:bottom w:val="single" w:sz="8" w:space="0" w:color="auto"/>
              <w:right w:val="single" w:sz="8" w:space="0" w:color="auto"/>
            </w:tcBorders>
            <w:vAlign w:val="center"/>
            <w:hideMark/>
          </w:tcPr>
          <w:p w14:paraId="3E58368A" w14:textId="77777777" w:rsidR="00721C90" w:rsidRPr="002923D7" w:rsidRDefault="00721C90" w:rsidP="001315A6">
            <w:pPr>
              <w:pStyle w:val="ConsPlusNonformat"/>
              <w:jc w:val="center"/>
              <w:rPr>
                <w:rFonts w:ascii="Times New Roman" w:hAnsi="Times New Roman" w:cs="Times New Roman"/>
                <w:sz w:val="16"/>
                <w:szCs w:val="18"/>
              </w:rPr>
            </w:pPr>
            <w:r w:rsidRPr="002923D7">
              <w:rPr>
                <w:rFonts w:ascii="Times New Roman" w:hAnsi="Times New Roman" w:cs="Times New Roman"/>
                <w:sz w:val="16"/>
                <w:szCs w:val="18"/>
              </w:rPr>
              <w:t>16 бит &lt;*&gt;</w:t>
            </w:r>
          </w:p>
        </w:tc>
        <w:tc>
          <w:tcPr>
            <w:tcW w:w="3777" w:type="dxa"/>
            <w:tcBorders>
              <w:top w:val="nil"/>
              <w:left w:val="single" w:sz="8" w:space="0" w:color="auto"/>
              <w:bottom w:val="single" w:sz="8" w:space="0" w:color="auto"/>
              <w:right w:val="single" w:sz="8" w:space="0" w:color="auto"/>
            </w:tcBorders>
            <w:vAlign w:val="center"/>
            <w:hideMark/>
          </w:tcPr>
          <w:p w14:paraId="593121C6" w14:textId="77777777" w:rsidR="00721C90" w:rsidRPr="002923D7" w:rsidRDefault="00721C90" w:rsidP="001315A6">
            <w:pPr>
              <w:pStyle w:val="ConsPlusNonformat"/>
              <w:jc w:val="center"/>
              <w:rPr>
                <w:rFonts w:ascii="Times New Roman" w:hAnsi="Times New Roman" w:cs="Times New Roman"/>
                <w:sz w:val="16"/>
                <w:szCs w:val="18"/>
              </w:rPr>
            </w:pPr>
            <w:r w:rsidRPr="002923D7">
              <w:rPr>
                <w:rFonts w:ascii="Times New Roman" w:hAnsi="Times New Roman" w:cs="Times New Roman"/>
                <w:sz w:val="16"/>
                <w:szCs w:val="18"/>
              </w:rPr>
              <w:t>32 бит</w:t>
            </w:r>
          </w:p>
        </w:tc>
      </w:tr>
      <w:tr w:rsidR="00721C90" w:rsidRPr="002923D7" w14:paraId="0A4D04EA" w14:textId="77777777" w:rsidTr="00276F2B">
        <w:trPr>
          <w:trHeight w:val="20"/>
        </w:trPr>
        <w:tc>
          <w:tcPr>
            <w:tcW w:w="1842" w:type="dxa"/>
            <w:tcBorders>
              <w:top w:val="nil"/>
              <w:left w:val="single" w:sz="8" w:space="0" w:color="auto"/>
              <w:bottom w:val="single" w:sz="8" w:space="0" w:color="auto"/>
              <w:right w:val="single" w:sz="8" w:space="0" w:color="auto"/>
            </w:tcBorders>
            <w:vAlign w:val="center"/>
            <w:hideMark/>
          </w:tcPr>
          <w:p w14:paraId="38D40880" w14:textId="77777777" w:rsidR="00721C90" w:rsidRPr="002923D7" w:rsidRDefault="00721C90" w:rsidP="001315A6">
            <w:pPr>
              <w:pStyle w:val="ConsPlusNonformat"/>
              <w:rPr>
                <w:rFonts w:ascii="Times New Roman" w:hAnsi="Times New Roman" w:cs="Times New Roman"/>
                <w:sz w:val="16"/>
                <w:szCs w:val="18"/>
              </w:rPr>
            </w:pPr>
            <w:r w:rsidRPr="002923D7">
              <w:rPr>
                <w:rFonts w:ascii="Times New Roman" w:hAnsi="Times New Roman" w:cs="Times New Roman"/>
                <w:sz w:val="16"/>
                <w:szCs w:val="18"/>
              </w:rPr>
              <w:t xml:space="preserve">Скорость Интернет- </w:t>
            </w:r>
          </w:p>
          <w:p w14:paraId="3956F61C" w14:textId="77777777" w:rsidR="00721C90" w:rsidRPr="002923D7" w:rsidRDefault="00721C90" w:rsidP="001315A6">
            <w:pPr>
              <w:pStyle w:val="ConsPlusNonformat"/>
              <w:rPr>
                <w:rFonts w:ascii="Times New Roman" w:hAnsi="Times New Roman" w:cs="Times New Roman"/>
                <w:sz w:val="16"/>
                <w:szCs w:val="18"/>
              </w:rPr>
            </w:pPr>
            <w:r w:rsidRPr="002923D7">
              <w:rPr>
                <w:rFonts w:ascii="Times New Roman" w:hAnsi="Times New Roman" w:cs="Times New Roman"/>
                <w:sz w:val="16"/>
                <w:szCs w:val="18"/>
              </w:rPr>
              <w:t xml:space="preserve">соединения &lt;***&gt; </w:t>
            </w:r>
          </w:p>
        </w:tc>
        <w:tc>
          <w:tcPr>
            <w:tcW w:w="3828" w:type="dxa"/>
            <w:tcBorders>
              <w:top w:val="nil"/>
              <w:left w:val="single" w:sz="8" w:space="0" w:color="auto"/>
              <w:bottom w:val="single" w:sz="8" w:space="0" w:color="auto"/>
              <w:right w:val="single" w:sz="8" w:space="0" w:color="auto"/>
            </w:tcBorders>
            <w:vAlign w:val="center"/>
            <w:hideMark/>
          </w:tcPr>
          <w:p w14:paraId="582C6151" w14:textId="77777777" w:rsidR="00721C90" w:rsidRPr="002923D7" w:rsidRDefault="00721C90" w:rsidP="001315A6">
            <w:pPr>
              <w:pStyle w:val="ConsPlusNonformat"/>
              <w:jc w:val="center"/>
              <w:rPr>
                <w:rFonts w:ascii="Times New Roman" w:hAnsi="Times New Roman" w:cs="Times New Roman"/>
                <w:sz w:val="16"/>
                <w:szCs w:val="18"/>
              </w:rPr>
            </w:pPr>
            <w:r w:rsidRPr="002923D7">
              <w:rPr>
                <w:rFonts w:ascii="Times New Roman" w:hAnsi="Times New Roman" w:cs="Times New Roman"/>
                <w:sz w:val="16"/>
                <w:szCs w:val="18"/>
              </w:rPr>
              <w:t>512 Кбит/с и выше</w:t>
            </w:r>
          </w:p>
        </w:tc>
        <w:tc>
          <w:tcPr>
            <w:tcW w:w="3777" w:type="dxa"/>
            <w:tcBorders>
              <w:top w:val="nil"/>
              <w:left w:val="single" w:sz="8" w:space="0" w:color="auto"/>
              <w:bottom w:val="single" w:sz="8" w:space="0" w:color="auto"/>
              <w:right w:val="single" w:sz="8" w:space="0" w:color="auto"/>
            </w:tcBorders>
            <w:vAlign w:val="center"/>
            <w:hideMark/>
          </w:tcPr>
          <w:p w14:paraId="399E55C4" w14:textId="77777777" w:rsidR="00721C90" w:rsidRPr="002923D7" w:rsidRDefault="00721C90" w:rsidP="001315A6">
            <w:pPr>
              <w:pStyle w:val="ConsPlusNonformat"/>
              <w:jc w:val="center"/>
              <w:rPr>
                <w:rFonts w:ascii="Times New Roman" w:hAnsi="Times New Roman" w:cs="Times New Roman"/>
                <w:sz w:val="16"/>
                <w:szCs w:val="18"/>
              </w:rPr>
            </w:pPr>
            <w:r w:rsidRPr="002923D7">
              <w:rPr>
                <w:rFonts w:ascii="Times New Roman" w:hAnsi="Times New Roman" w:cs="Times New Roman"/>
                <w:sz w:val="16"/>
                <w:szCs w:val="18"/>
              </w:rPr>
              <w:t>3 Мбит/с и выше</w:t>
            </w:r>
          </w:p>
        </w:tc>
      </w:tr>
    </w:tbl>
    <w:p w14:paraId="47C24E23" w14:textId="77777777" w:rsidR="00721C90" w:rsidRPr="002923D7" w:rsidRDefault="00721C90" w:rsidP="001315A6">
      <w:pPr>
        <w:pStyle w:val="-3"/>
        <w:tabs>
          <w:tab w:val="clear" w:pos="1701"/>
          <w:tab w:val="left" w:pos="426"/>
        </w:tabs>
        <w:spacing w:line="240" w:lineRule="auto"/>
        <w:ind w:left="426" w:firstLine="0"/>
        <w:rPr>
          <w:sz w:val="24"/>
        </w:rPr>
      </w:pPr>
      <w:r w:rsidRPr="002923D7">
        <w:rPr>
          <w:sz w:val="24"/>
        </w:rPr>
        <w:tab/>
        <w:t>Для доступа к онлайн-сервисам и Интернет-пополнению в локальном и сетевом антивирусе/файерволе, а также на прокси-серверах/маршрутизаторах должен быть открыт доступ к ресурсам «*.consultant.ru» для 80-го порта. Для Интернет-пополнения также должен быть открыт доступ к серверам Интернет-пополнения в РИЦ.</w:t>
      </w:r>
    </w:p>
    <w:p w14:paraId="558FEDB5" w14:textId="77777777" w:rsidR="00721C90" w:rsidRPr="002923D7" w:rsidRDefault="00721C90" w:rsidP="001315A6">
      <w:pPr>
        <w:pStyle w:val="-3"/>
        <w:numPr>
          <w:ilvl w:val="0"/>
          <w:numId w:val="9"/>
        </w:numPr>
        <w:tabs>
          <w:tab w:val="left" w:pos="426"/>
        </w:tabs>
        <w:spacing w:line="240" w:lineRule="auto"/>
        <w:rPr>
          <w:b/>
          <w:sz w:val="24"/>
        </w:rPr>
      </w:pPr>
      <w:r w:rsidRPr="002923D7">
        <w:rPr>
          <w:b/>
          <w:sz w:val="24"/>
        </w:rPr>
        <w:t>Требования к использованию программного продукта и информационно-консультационному обслуживанию продуктов семейства «Консультант Плюс»:</w:t>
      </w:r>
    </w:p>
    <w:p w14:paraId="0D9F13DF" w14:textId="77777777" w:rsidR="00721C90" w:rsidRPr="002923D7" w:rsidRDefault="00721C90" w:rsidP="001315A6">
      <w:pPr>
        <w:pStyle w:val="-3"/>
        <w:numPr>
          <w:ilvl w:val="1"/>
          <w:numId w:val="9"/>
        </w:numPr>
        <w:tabs>
          <w:tab w:val="left" w:pos="426"/>
        </w:tabs>
        <w:spacing w:line="240" w:lineRule="auto"/>
        <w:ind w:left="426" w:firstLine="0"/>
        <w:rPr>
          <w:sz w:val="36"/>
        </w:rPr>
      </w:pPr>
      <w:r w:rsidRPr="002923D7">
        <w:rPr>
          <w:sz w:val="24"/>
          <w:szCs w:val="18"/>
        </w:rPr>
        <w:lastRenderedPageBreak/>
        <w:t>Возможность осуществления поиска по реквизитам (тематическая рубрика, вид документа, наименование органа, издавшего (принявшего) документ, дата принятия (подписания) документа, номер документа, дата регистрации документа в Минюсте, номер регистрации документа в Минюсте, название документа (произвольный фрагмент в названии документа), поиск по тексту документа (произвольный фрагмент в тексте документа), статус документа).</w:t>
      </w:r>
    </w:p>
    <w:p w14:paraId="2ACA00B2" w14:textId="77777777" w:rsidR="00721C90" w:rsidRPr="002923D7" w:rsidRDefault="00721C90" w:rsidP="001315A6">
      <w:pPr>
        <w:pStyle w:val="-3"/>
        <w:numPr>
          <w:ilvl w:val="1"/>
          <w:numId w:val="9"/>
        </w:numPr>
        <w:tabs>
          <w:tab w:val="left" w:pos="426"/>
        </w:tabs>
        <w:spacing w:line="240" w:lineRule="auto"/>
        <w:ind w:left="426" w:firstLine="0"/>
        <w:rPr>
          <w:sz w:val="36"/>
        </w:rPr>
      </w:pPr>
      <w:r w:rsidRPr="002923D7">
        <w:rPr>
          <w:sz w:val="24"/>
          <w:szCs w:val="18"/>
        </w:rPr>
        <w:t>Качественные, технические и функциональные характеристики, параметры безопасности должны соответствовать требованиям действующих лицензий на предоставление услуг информационной связи.</w:t>
      </w:r>
    </w:p>
    <w:p w14:paraId="2289665C" w14:textId="77777777" w:rsidR="00721C90" w:rsidRPr="002923D7" w:rsidRDefault="00721C90" w:rsidP="001315A6">
      <w:pPr>
        <w:pStyle w:val="-3"/>
        <w:numPr>
          <w:ilvl w:val="1"/>
          <w:numId w:val="9"/>
        </w:numPr>
        <w:tabs>
          <w:tab w:val="left" w:pos="426"/>
        </w:tabs>
        <w:spacing w:line="240" w:lineRule="auto"/>
        <w:ind w:left="426" w:firstLine="0"/>
        <w:rPr>
          <w:sz w:val="36"/>
        </w:rPr>
      </w:pPr>
      <w:r w:rsidRPr="002923D7">
        <w:rPr>
          <w:sz w:val="24"/>
          <w:szCs w:val="18"/>
        </w:rPr>
        <w:t>Возможность поиска по тексту и названию с учетом аббревиатур и распространенных сокращений.</w:t>
      </w:r>
    </w:p>
    <w:p w14:paraId="0C28AC05" w14:textId="77777777" w:rsidR="00721C90" w:rsidRPr="002923D7" w:rsidRDefault="00721C90" w:rsidP="001315A6">
      <w:pPr>
        <w:pStyle w:val="-3"/>
        <w:numPr>
          <w:ilvl w:val="1"/>
          <w:numId w:val="9"/>
        </w:numPr>
        <w:tabs>
          <w:tab w:val="left" w:pos="426"/>
        </w:tabs>
        <w:spacing w:line="240" w:lineRule="auto"/>
        <w:ind w:left="426" w:firstLine="0"/>
        <w:rPr>
          <w:sz w:val="36"/>
        </w:rPr>
      </w:pPr>
      <w:r w:rsidRPr="002923D7">
        <w:rPr>
          <w:sz w:val="24"/>
          <w:szCs w:val="18"/>
        </w:rPr>
        <w:t>Наличие расширенного поиска по тексту и названию документа с возможностью точной и прозрачной настройки условий такого поиска.</w:t>
      </w:r>
    </w:p>
    <w:p w14:paraId="0F5BF211" w14:textId="77777777" w:rsidR="00721C90" w:rsidRPr="002923D7" w:rsidRDefault="00721C90" w:rsidP="001315A6">
      <w:pPr>
        <w:pStyle w:val="-3"/>
        <w:numPr>
          <w:ilvl w:val="1"/>
          <w:numId w:val="9"/>
        </w:numPr>
        <w:tabs>
          <w:tab w:val="left" w:pos="426"/>
        </w:tabs>
        <w:spacing w:line="240" w:lineRule="auto"/>
        <w:ind w:left="426" w:firstLine="0"/>
        <w:rPr>
          <w:sz w:val="36"/>
        </w:rPr>
      </w:pPr>
      <w:r w:rsidRPr="002923D7">
        <w:rPr>
          <w:sz w:val="24"/>
          <w:szCs w:val="18"/>
        </w:rPr>
        <w:t>Возможность поиска информации одновременно по всем информационным банкам.</w:t>
      </w:r>
    </w:p>
    <w:p w14:paraId="55623D22" w14:textId="77777777" w:rsidR="00721C90" w:rsidRPr="002923D7" w:rsidRDefault="00721C90" w:rsidP="001315A6">
      <w:pPr>
        <w:pStyle w:val="-3"/>
        <w:numPr>
          <w:ilvl w:val="1"/>
          <w:numId w:val="9"/>
        </w:numPr>
        <w:tabs>
          <w:tab w:val="left" w:pos="426"/>
        </w:tabs>
        <w:spacing w:line="240" w:lineRule="auto"/>
        <w:ind w:left="426" w:firstLine="0"/>
        <w:rPr>
          <w:sz w:val="36"/>
        </w:rPr>
      </w:pPr>
      <w:r w:rsidRPr="002923D7">
        <w:rPr>
          <w:sz w:val="24"/>
          <w:szCs w:val="18"/>
        </w:rPr>
        <w:t>Возможность поиска информации по реквизитам, характерным только для определенных типов правовой информации.</w:t>
      </w:r>
    </w:p>
    <w:p w14:paraId="34D01BB7" w14:textId="77777777" w:rsidR="00721C90" w:rsidRPr="002923D7" w:rsidRDefault="00721C90" w:rsidP="001315A6">
      <w:pPr>
        <w:pStyle w:val="-3"/>
        <w:numPr>
          <w:ilvl w:val="1"/>
          <w:numId w:val="9"/>
        </w:numPr>
        <w:tabs>
          <w:tab w:val="left" w:pos="426"/>
        </w:tabs>
        <w:spacing w:line="240" w:lineRule="auto"/>
        <w:ind w:left="426" w:firstLine="0"/>
        <w:rPr>
          <w:sz w:val="36"/>
        </w:rPr>
      </w:pPr>
      <w:r w:rsidRPr="002923D7">
        <w:rPr>
          <w:sz w:val="24"/>
          <w:szCs w:val="18"/>
        </w:rPr>
        <w:t>Возможность задания логических условий при задании нескольких значений одного реквизита.</w:t>
      </w:r>
    </w:p>
    <w:p w14:paraId="2EC41792" w14:textId="77777777" w:rsidR="00721C90" w:rsidRPr="002923D7" w:rsidRDefault="00721C90" w:rsidP="001315A6">
      <w:pPr>
        <w:pStyle w:val="-3"/>
        <w:numPr>
          <w:ilvl w:val="1"/>
          <w:numId w:val="9"/>
        </w:numPr>
        <w:tabs>
          <w:tab w:val="left" w:pos="426"/>
        </w:tabs>
        <w:spacing w:line="240" w:lineRule="auto"/>
        <w:ind w:left="426" w:firstLine="0"/>
        <w:rPr>
          <w:sz w:val="36"/>
        </w:rPr>
      </w:pPr>
      <w:r w:rsidRPr="002923D7">
        <w:rPr>
          <w:sz w:val="24"/>
          <w:szCs w:val="18"/>
        </w:rPr>
        <w:t>Наличие повторного поиска по полученному списку при уточнении значений реквизитов запроса</w:t>
      </w:r>
    </w:p>
    <w:p w14:paraId="33C8F895" w14:textId="77777777" w:rsidR="00721C90" w:rsidRPr="002923D7" w:rsidRDefault="00721C90" w:rsidP="001315A6">
      <w:pPr>
        <w:pStyle w:val="-3"/>
        <w:numPr>
          <w:ilvl w:val="1"/>
          <w:numId w:val="9"/>
        </w:numPr>
        <w:tabs>
          <w:tab w:val="left" w:pos="426"/>
        </w:tabs>
        <w:spacing w:line="240" w:lineRule="auto"/>
        <w:ind w:left="426" w:firstLine="0"/>
        <w:rPr>
          <w:sz w:val="36"/>
        </w:rPr>
      </w:pPr>
      <w:r w:rsidRPr="002923D7">
        <w:rPr>
          <w:sz w:val="24"/>
          <w:szCs w:val="18"/>
        </w:rPr>
        <w:t>Переход между документами по ссылкам, при этом должна быть предусмотрена возможность возврата к предыдущему документу или к первоначальному документу.</w:t>
      </w:r>
    </w:p>
    <w:p w14:paraId="3FF53CFA" w14:textId="77777777" w:rsidR="00721C90" w:rsidRPr="002923D7" w:rsidRDefault="00721C90" w:rsidP="001315A6">
      <w:pPr>
        <w:pStyle w:val="-3"/>
        <w:numPr>
          <w:ilvl w:val="1"/>
          <w:numId w:val="9"/>
        </w:numPr>
        <w:tabs>
          <w:tab w:val="left" w:pos="426"/>
        </w:tabs>
        <w:spacing w:line="240" w:lineRule="auto"/>
        <w:ind w:left="426" w:firstLine="0"/>
        <w:rPr>
          <w:sz w:val="36"/>
        </w:rPr>
      </w:pPr>
      <w:r w:rsidRPr="002923D7">
        <w:rPr>
          <w:sz w:val="24"/>
          <w:szCs w:val="18"/>
        </w:rPr>
        <w:t>Возможность сохранения выбранного документа или фрагмента документа в файле формата MS Word.</w:t>
      </w:r>
    </w:p>
    <w:p w14:paraId="3E311C49" w14:textId="77777777" w:rsidR="00721C90" w:rsidRPr="002923D7" w:rsidRDefault="00721C90" w:rsidP="001315A6">
      <w:pPr>
        <w:pStyle w:val="-3"/>
        <w:numPr>
          <w:ilvl w:val="1"/>
          <w:numId w:val="9"/>
        </w:numPr>
        <w:tabs>
          <w:tab w:val="left" w:pos="426"/>
        </w:tabs>
        <w:spacing w:line="240" w:lineRule="auto"/>
        <w:ind w:left="426" w:firstLine="0"/>
        <w:rPr>
          <w:sz w:val="36"/>
        </w:rPr>
      </w:pPr>
      <w:r w:rsidRPr="002923D7">
        <w:rPr>
          <w:sz w:val="24"/>
          <w:szCs w:val="18"/>
        </w:rPr>
        <w:t>Возможность сохранения поисковых запросов</w:t>
      </w:r>
    </w:p>
    <w:p w14:paraId="7D16F1B6" w14:textId="77777777" w:rsidR="00721C90" w:rsidRPr="002923D7" w:rsidRDefault="00721C90" w:rsidP="001315A6">
      <w:pPr>
        <w:pStyle w:val="-3"/>
        <w:numPr>
          <w:ilvl w:val="1"/>
          <w:numId w:val="9"/>
        </w:numPr>
        <w:tabs>
          <w:tab w:val="left" w:pos="426"/>
        </w:tabs>
        <w:spacing w:line="240" w:lineRule="auto"/>
        <w:ind w:left="426" w:firstLine="0"/>
        <w:rPr>
          <w:sz w:val="36"/>
        </w:rPr>
      </w:pPr>
      <w:r w:rsidRPr="002923D7">
        <w:rPr>
          <w:sz w:val="24"/>
          <w:szCs w:val="18"/>
        </w:rPr>
        <w:t>Возможность создания пользовательских папок, с сохранением в них ссылок на документы, найденные по результатам выполнения запросов.</w:t>
      </w:r>
    </w:p>
    <w:p w14:paraId="7443C11C" w14:textId="77777777" w:rsidR="00721C90" w:rsidRPr="002923D7" w:rsidRDefault="00721C90" w:rsidP="001315A6">
      <w:pPr>
        <w:pStyle w:val="-3"/>
        <w:numPr>
          <w:ilvl w:val="1"/>
          <w:numId w:val="9"/>
        </w:numPr>
        <w:tabs>
          <w:tab w:val="left" w:pos="426"/>
        </w:tabs>
        <w:spacing w:line="240" w:lineRule="auto"/>
        <w:ind w:left="426" w:firstLine="0"/>
        <w:rPr>
          <w:sz w:val="36"/>
        </w:rPr>
      </w:pPr>
      <w:r w:rsidRPr="002923D7">
        <w:rPr>
          <w:sz w:val="24"/>
          <w:szCs w:val="18"/>
        </w:rPr>
        <w:t>Просмотр оглавления документа и возможность контекстного перехода из оглавления к выбранному разделу (подразделу) документа и обратно.</w:t>
      </w:r>
    </w:p>
    <w:p w14:paraId="665441E3" w14:textId="77777777" w:rsidR="00721C90" w:rsidRPr="002923D7" w:rsidRDefault="00721C90" w:rsidP="001315A6">
      <w:pPr>
        <w:pStyle w:val="-3"/>
        <w:numPr>
          <w:ilvl w:val="1"/>
          <w:numId w:val="9"/>
        </w:numPr>
        <w:tabs>
          <w:tab w:val="left" w:pos="426"/>
        </w:tabs>
        <w:spacing w:line="240" w:lineRule="auto"/>
        <w:ind w:left="426" w:firstLine="0"/>
        <w:rPr>
          <w:sz w:val="36"/>
        </w:rPr>
      </w:pPr>
      <w:r w:rsidRPr="002923D7">
        <w:rPr>
          <w:sz w:val="24"/>
          <w:szCs w:val="18"/>
        </w:rPr>
        <w:t>Наличие контекстной помощи.</w:t>
      </w:r>
    </w:p>
    <w:p w14:paraId="49707EE6" w14:textId="77777777" w:rsidR="00721C90" w:rsidRPr="002923D7" w:rsidRDefault="00721C90" w:rsidP="001315A6">
      <w:pPr>
        <w:pStyle w:val="-3"/>
        <w:numPr>
          <w:ilvl w:val="1"/>
          <w:numId w:val="9"/>
        </w:numPr>
        <w:tabs>
          <w:tab w:val="left" w:pos="426"/>
        </w:tabs>
        <w:spacing w:line="240" w:lineRule="auto"/>
        <w:ind w:left="426" w:firstLine="0"/>
        <w:rPr>
          <w:sz w:val="36"/>
        </w:rPr>
      </w:pPr>
      <w:r w:rsidRPr="002923D7">
        <w:rPr>
          <w:sz w:val="24"/>
          <w:szCs w:val="18"/>
        </w:rPr>
        <w:t>Возможность работы пользователя в многооконном режиме, при этом для каждого окна должна обеспечиваться возможность независимого представления информации.</w:t>
      </w:r>
    </w:p>
    <w:p w14:paraId="7BC12ACC" w14:textId="77777777" w:rsidR="00721C90" w:rsidRPr="002923D7" w:rsidRDefault="00721C90" w:rsidP="001315A6">
      <w:pPr>
        <w:pStyle w:val="-3"/>
        <w:numPr>
          <w:ilvl w:val="1"/>
          <w:numId w:val="9"/>
        </w:numPr>
        <w:tabs>
          <w:tab w:val="left" w:pos="426"/>
        </w:tabs>
        <w:spacing w:line="240" w:lineRule="auto"/>
        <w:ind w:left="426" w:firstLine="0"/>
        <w:rPr>
          <w:sz w:val="36"/>
        </w:rPr>
      </w:pPr>
      <w:r w:rsidRPr="002923D7">
        <w:rPr>
          <w:sz w:val="24"/>
          <w:szCs w:val="18"/>
        </w:rPr>
        <w:t>Обеспечивать достоверность текстов в правовых актах, документах и т.д..</w:t>
      </w:r>
    </w:p>
    <w:p w14:paraId="3C93CDDE" w14:textId="77777777" w:rsidR="00721C90" w:rsidRPr="002923D7" w:rsidRDefault="00721C90" w:rsidP="001315A6">
      <w:pPr>
        <w:pStyle w:val="-3"/>
        <w:numPr>
          <w:ilvl w:val="1"/>
          <w:numId w:val="9"/>
        </w:numPr>
        <w:tabs>
          <w:tab w:val="left" w:pos="426"/>
        </w:tabs>
        <w:spacing w:line="240" w:lineRule="auto"/>
        <w:ind w:left="426" w:firstLine="0"/>
        <w:rPr>
          <w:sz w:val="36"/>
        </w:rPr>
      </w:pPr>
      <w:r w:rsidRPr="002923D7">
        <w:rPr>
          <w:sz w:val="24"/>
          <w:szCs w:val="18"/>
        </w:rPr>
        <w:t>Возможность получения полной информации о последних поступлениях правовой информации.</w:t>
      </w:r>
    </w:p>
    <w:p w14:paraId="0D4D9DEF" w14:textId="77777777" w:rsidR="00721C90" w:rsidRPr="002923D7" w:rsidRDefault="00721C90" w:rsidP="001315A6">
      <w:pPr>
        <w:pStyle w:val="-3"/>
        <w:numPr>
          <w:ilvl w:val="1"/>
          <w:numId w:val="9"/>
        </w:numPr>
        <w:tabs>
          <w:tab w:val="left" w:pos="426"/>
        </w:tabs>
        <w:spacing w:line="240" w:lineRule="auto"/>
        <w:ind w:left="426" w:firstLine="0"/>
        <w:rPr>
          <w:sz w:val="36"/>
        </w:rPr>
      </w:pPr>
      <w:r w:rsidRPr="002923D7">
        <w:rPr>
          <w:sz w:val="24"/>
          <w:szCs w:val="18"/>
        </w:rPr>
        <w:t>Полноценное регулярное пополнение информационных банков с полной юридической обработкой информации.</w:t>
      </w:r>
    </w:p>
    <w:p w14:paraId="75B09CF5" w14:textId="77777777" w:rsidR="00721C90" w:rsidRPr="002923D7" w:rsidRDefault="00721C90" w:rsidP="001315A6">
      <w:pPr>
        <w:pStyle w:val="-3"/>
        <w:numPr>
          <w:ilvl w:val="1"/>
          <w:numId w:val="9"/>
        </w:numPr>
        <w:tabs>
          <w:tab w:val="left" w:pos="426"/>
        </w:tabs>
        <w:spacing w:line="240" w:lineRule="auto"/>
        <w:ind w:left="426" w:firstLine="0"/>
        <w:rPr>
          <w:sz w:val="36"/>
        </w:rPr>
      </w:pPr>
      <w:r w:rsidRPr="002923D7">
        <w:rPr>
          <w:sz w:val="24"/>
          <w:szCs w:val="18"/>
        </w:rPr>
        <w:t>Обновление информационных банков, начиная не позднее 30-ти дней с даты принятия документа до доставки информации пользователю.</w:t>
      </w:r>
    </w:p>
    <w:p w14:paraId="1382599E" w14:textId="77777777" w:rsidR="00721C90" w:rsidRPr="002923D7" w:rsidRDefault="00721C90" w:rsidP="001315A6">
      <w:pPr>
        <w:pStyle w:val="-3"/>
        <w:numPr>
          <w:ilvl w:val="1"/>
          <w:numId w:val="9"/>
        </w:numPr>
        <w:tabs>
          <w:tab w:val="left" w:pos="426"/>
        </w:tabs>
        <w:spacing w:line="240" w:lineRule="auto"/>
        <w:ind w:left="426" w:firstLine="0"/>
        <w:rPr>
          <w:sz w:val="36"/>
        </w:rPr>
      </w:pPr>
      <w:r w:rsidRPr="002923D7">
        <w:rPr>
          <w:sz w:val="24"/>
          <w:szCs w:val="18"/>
        </w:rPr>
        <w:t>Автоматическая настройка результатов поиска под профиль: в зависимости от выбранного профиля профессиональной аудитории в приоритетном порядке должны отображаться те виды и тематики документов, которые наиболее соответствуют профессиональным задачам и потребностям соответствующих специалистов (для строки поиска на стартовой странице).</w:t>
      </w:r>
    </w:p>
    <w:p w14:paraId="0AB4CA8F" w14:textId="77777777" w:rsidR="00721C90" w:rsidRPr="002923D7" w:rsidRDefault="00721C90" w:rsidP="001315A6">
      <w:pPr>
        <w:pStyle w:val="-3"/>
        <w:numPr>
          <w:ilvl w:val="1"/>
          <w:numId w:val="9"/>
        </w:numPr>
        <w:tabs>
          <w:tab w:val="left" w:pos="426"/>
        </w:tabs>
        <w:spacing w:line="240" w:lineRule="auto"/>
        <w:ind w:left="426" w:firstLine="0"/>
        <w:rPr>
          <w:sz w:val="36"/>
        </w:rPr>
      </w:pPr>
      <w:r w:rsidRPr="002923D7">
        <w:rPr>
          <w:sz w:val="24"/>
          <w:szCs w:val="18"/>
        </w:rPr>
        <w:t>Обеспечение надежного и безопасного мониторинга изменений нормативных правовых актов за счет постановки на контроль любой структурной единицы текста документа (раздела, главы, статьи, части, пункта, подпункта статьи) с последующим автоматическим информированием об изменении только соответствующего фрагмента (а не каждого изменения документа).</w:t>
      </w:r>
    </w:p>
    <w:p w14:paraId="54CB805A" w14:textId="77777777" w:rsidR="00721C90" w:rsidRPr="002923D7" w:rsidRDefault="00721C90" w:rsidP="001315A6">
      <w:pPr>
        <w:pStyle w:val="-3"/>
        <w:numPr>
          <w:ilvl w:val="1"/>
          <w:numId w:val="9"/>
        </w:numPr>
        <w:tabs>
          <w:tab w:val="left" w:pos="426"/>
        </w:tabs>
        <w:spacing w:line="240" w:lineRule="auto"/>
        <w:ind w:left="426" w:firstLine="0"/>
        <w:rPr>
          <w:sz w:val="36"/>
        </w:rPr>
      </w:pPr>
      <w:r w:rsidRPr="002923D7">
        <w:rPr>
          <w:sz w:val="24"/>
          <w:szCs w:val="18"/>
        </w:rPr>
        <w:t>Безопасное применение законодательства благодаря наличию информации о последней редакции каждого фрагмента статьи нормативных правовых актов, включая как нумерованные, так и ненумерованные абзацы (при наличии предыдущей редакции).</w:t>
      </w:r>
    </w:p>
    <w:p w14:paraId="1E07E393" w14:textId="77777777" w:rsidR="00721C90" w:rsidRPr="002923D7" w:rsidRDefault="00721C90" w:rsidP="001315A6">
      <w:pPr>
        <w:pStyle w:val="-3"/>
        <w:numPr>
          <w:ilvl w:val="1"/>
          <w:numId w:val="9"/>
        </w:numPr>
        <w:tabs>
          <w:tab w:val="left" w:pos="426"/>
        </w:tabs>
        <w:spacing w:line="240" w:lineRule="auto"/>
        <w:ind w:left="426" w:firstLine="0"/>
        <w:rPr>
          <w:sz w:val="36"/>
        </w:rPr>
      </w:pPr>
      <w:r w:rsidRPr="002923D7">
        <w:rPr>
          <w:sz w:val="24"/>
          <w:szCs w:val="18"/>
        </w:rPr>
        <w:t>Обеспечение безопасного применения нормативных правовых документов за счет отображения экспертно-аналитических предупреждений о его юридическом и фактическом статусе, в том числе:</w:t>
      </w:r>
    </w:p>
    <w:p w14:paraId="2FB240F1" w14:textId="77777777" w:rsidR="00721C90" w:rsidRPr="002923D7" w:rsidRDefault="00721C90" w:rsidP="001315A6">
      <w:pPr>
        <w:pStyle w:val="af0"/>
        <w:ind w:left="786"/>
        <w:jc w:val="both"/>
        <w:rPr>
          <w:szCs w:val="18"/>
        </w:rPr>
      </w:pPr>
      <w:r w:rsidRPr="002923D7">
        <w:rPr>
          <w:szCs w:val="18"/>
        </w:rPr>
        <w:lastRenderedPageBreak/>
        <w:t>- предупреждения о том, что документ формально утратил силу (отменен);</w:t>
      </w:r>
    </w:p>
    <w:p w14:paraId="64721C6A" w14:textId="77777777" w:rsidR="00721C90" w:rsidRPr="002923D7" w:rsidRDefault="00721C90" w:rsidP="001315A6">
      <w:pPr>
        <w:pStyle w:val="af0"/>
        <w:ind w:left="786"/>
        <w:jc w:val="both"/>
        <w:rPr>
          <w:szCs w:val="18"/>
        </w:rPr>
      </w:pPr>
      <w:r w:rsidRPr="002923D7">
        <w:rPr>
          <w:szCs w:val="18"/>
        </w:rPr>
        <w:t>- предупреждения о том, что документ фактически не применятся;</w:t>
      </w:r>
    </w:p>
    <w:p w14:paraId="08B8F790" w14:textId="77777777" w:rsidR="00721C90" w:rsidRPr="002923D7" w:rsidRDefault="00721C90" w:rsidP="001315A6">
      <w:pPr>
        <w:pStyle w:val="af0"/>
        <w:ind w:left="786"/>
        <w:jc w:val="both"/>
        <w:rPr>
          <w:szCs w:val="18"/>
        </w:rPr>
      </w:pPr>
      <w:r w:rsidRPr="002923D7">
        <w:rPr>
          <w:szCs w:val="18"/>
        </w:rPr>
        <w:t>- предупреждения о том, что документ не вступил в силу;</w:t>
      </w:r>
    </w:p>
    <w:p w14:paraId="3AFDF5C0" w14:textId="77777777" w:rsidR="00721C90" w:rsidRPr="002923D7" w:rsidRDefault="00721C90" w:rsidP="001315A6">
      <w:pPr>
        <w:pStyle w:val="af0"/>
        <w:ind w:left="786"/>
        <w:jc w:val="both"/>
        <w:rPr>
          <w:szCs w:val="18"/>
        </w:rPr>
      </w:pPr>
      <w:r w:rsidRPr="002923D7">
        <w:rPr>
          <w:szCs w:val="18"/>
        </w:rPr>
        <w:t>- предупреждения о том, что редакция документа не вступила в силу;</w:t>
      </w:r>
    </w:p>
    <w:p w14:paraId="3BC9A78F" w14:textId="77777777" w:rsidR="00721C90" w:rsidRPr="002923D7" w:rsidRDefault="00721C90" w:rsidP="001315A6">
      <w:pPr>
        <w:pStyle w:val="af0"/>
        <w:ind w:left="786"/>
        <w:jc w:val="both"/>
        <w:rPr>
          <w:szCs w:val="18"/>
        </w:rPr>
      </w:pPr>
      <w:r w:rsidRPr="002923D7">
        <w:rPr>
          <w:szCs w:val="18"/>
        </w:rPr>
        <w:t>- предупреждения о недействующей редакции утратившего силу документа;</w:t>
      </w:r>
    </w:p>
    <w:p w14:paraId="422DE680" w14:textId="77777777" w:rsidR="00721C90" w:rsidRPr="002923D7" w:rsidRDefault="00721C90" w:rsidP="001315A6">
      <w:pPr>
        <w:pStyle w:val="af0"/>
        <w:ind w:left="786"/>
        <w:jc w:val="both"/>
        <w:rPr>
          <w:szCs w:val="18"/>
        </w:rPr>
      </w:pPr>
      <w:r w:rsidRPr="002923D7">
        <w:rPr>
          <w:szCs w:val="18"/>
        </w:rPr>
        <w:t>- предупреждения о недействующей редакции документа;</w:t>
      </w:r>
    </w:p>
    <w:p w14:paraId="75F09643" w14:textId="77777777" w:rsidR="00721C90" w:rsidRPr="002923D7" w:rsidRDefault="00721C90" w:rsidP="001315A6">
      <w:pPr>
        <w:pStyle w:val="af0"/>
        <w:ind w:left="786"/>
        <w:jc w:val="both"/>
        <w:rPr>
          <w:szCs w:val="18"/>
        </w:rPr>
      </w:pPr>
      <w:r w:rsidRPr="002923D7">
        <w:rPr>
          <w:szCs w:val="18"/>
        </w:rPr>
        <w:t>- предупреждения о недействующей редакции не вступившего в силу документа;</w:t>
      </w:r>
    </w:p>
    <w:p w14:paraId="29C17969" w14:textId="77777777" w:rsidR="00721C90" w:rsidRPr="002923D7" w:rsidRDefault="00721C90" w:rsidP="001315A6">
      <w:pPr>
        <w:pStyle w:val="af0"/>
        <w:ind w:left="786"/>
        <w:jc w:val="both"/>
        <w:rPr>
          <w:szCs w:val="18"/>
        </w:rPr>
      </w:pPr>
      <w:r w:rsidRPr="002923D7">
        <w:rPr>
          <w:szCs w:val="18"/>
        </w:rPr>
        <w:t xml:space="preserve">- предупреждения о том, что документ изменен. </w:t>
      </w:r>
    </w:p>
    <w:p w14:paraId="7E5B685D" w14:textId="77777777" w:rsidR="00721C90" w:rsidRPr="002923D7" w:rsidRDefault="00721C90" w:rsidP="001315A6">
      <w:pPr>
        <w:pStyle w:val="-3"/>
        <w:numPr>
          <w:ilvl w:val="1"/>
          <w:numId w:val="9"/>
        </w:numPr>
        <w:tabs>
          <w:tab w:val="left" w:pos="426"/>
        </w:tabs>
        <w:spacing w:line="240" w:lineRule="auto"/>
        <w:ind w:left="426" w:firstLine="0"/>
        <w:rPr>
          <w:sz w:val="36"/>
        </w:rPr>
      </w:pPr>
      <w:r w:rsidRPr="002923D7">
        <w:rPr>
          <w:sz w:val="24"/>
          <w:szCs w:val="18"/>
        </w:rPr>
        <w:t>Обеспечение безопасного и удобного анализа документов, содержащих ссылку на статью нормативного правового акта или ее фрагмент, благодаря их автоматической выдаче в виде списка, структурированного по типам правовой информации (законодательство, судебная практика и др.) и дающего возможность прямого перехода от одного типа документов к другому без дополнительных действий и настроек.</w:t>
      </w:r>
    </w:p>
    <w:p w14:paraId="13BFB2F8" w14:textId="77777777" w:rsidR="00721C90" w:rsidRPr="002923D7" w:rsidRDefault="00721C90" w:rsidP="001315A6">
      <w:pPr>
        <w:pStyle w:val="-3"/>
        <w:numPr>
          <w:ilvl w:val="1"/>
          <w:numId w:val="9"/>
        </w:numPr>
        <w:tabs>
          <w:tab w:val="left" w:pos="426"/>
        </w:tabs>
        <w:spacing w:line="240" w:lineRule="auto"/>
        <w:ind w:left="426" w:firstLine="0"/>
        <w:rPr>
          <w:sz w:val="36"/>
        </w:rPr>
      </w:pPr>
      <w:r w:rsidRPr="002923D7">
        <w:rPr>
          <w:sz w:val="24"/>
          <w:szCs w:val="18"/>
        </w:rPr>
        <w:t>Действующие редакции нормативных документов должны изменяться одновременно с поступлением в Справочно-Правовую Систему КонсультантПлюс изменяющих документов. Не допускается отсутствие в Справочно-Правовой Системе КонсультантПлюс актуальной редакций нормативного документа при наличии в этой же Справочно-Правовой Системе КонсультантПлюс изменяющих документов, создающих актуальную редакцию нормативного документа.</w:t>
      </w:r>
    </w:p>
    <w:p w14:paraId="3C419F3F" w14:textId="77777777" w:rsidR="00721C90" w:rsidRPr="002923D7" w:rsidRDefault="00721C90" w:rsidP="001315A6">
      <w:pPr>
        <w:pStyle w:val="-3"/>
        <w:numPr>
          <w:ilvl w:val="1"/>
          <w:numId w:val="9"/>
        </w:numPr>
        <w:tabs>
          <w:tab w:val="left" w:pos="426"/>
        </w:tabs>
        <w:spacing w:line="240" w:lineRule="auto"/>
        <w:ind w:left="426" w:firstLine="0"/>
        <w:rPr>
          <w:sz w:val="36"/>
        </w:rPr>
      </w:pPr>
      <w:r w:rsidRPr="002923D7">
        <w:rPr>
          <w:sz w:val="24"/>
          <w:szCs w:val="18"/>
        </w:rPr>
        <w:t>Справочно-Правовая Система КонсультантПлюс не должна содержать нормативные документы, не прошедшие полную юридическую обработку. Все нормативные документы должны иметь признаки разделов (тематик) для поиска документов по этим признакам. Все нормативные документы, имеющие в тексте ссылки на другие документы, содержащиеся в Справочно-Правовой Системе КонсультантПлюс, должны иметь работающие гиперссылки и связи (респонденты, корреспонденты).</w:t>
      </w:r>
    </w:p>
    <w:p w14:paraId="3C8714D8" w14:textId="77777777" w:rsidR="00721C90" w:rsidRPr="002923D7" w:rsidRDefault="00721C90" w:rsidP="001315A6">
      <w:pPr>
        <w:pStyle w:val="-3"/>
        <w:numPr>
          <w:ilvl w:val="1"/>
          <w:numId w:val="9"/>
        </w:numPr>
        <w:tabs>
          <w:tab w:val="left" w:pos="426"/>
        </w:tabs>
        <w:spacing w:line="240" w:lineRule="auto"/>
        <w:ind w:left="426" w:firstLine="0"/>
        <w:rPr>
          <w:sz w:val="36"/>
        </w:rPr>
      </w:pPr>
      <w:r w:rsidRPr="002923D7">
        <w:rPr>
          <w:sz w:val="24"/>
          <w:szCs w:val="18"/>
        </w:rPr>
        <w:t>Исполнитель подтверждает, что он обладает необходимыми правами и полномочиями на заключение Договора, является правообладателем или получил право распространения программного продукта.</w:t>
      </w:r>
    </w:p>
    <w:p w14:paraId="22B75CC2" w14:textId="33FD87E5" w:rsidR="002E782D" w:rsidRPr="002923D7" w:rsidRDefault="002E782D" w:rsidP="001315A6">
      <w:pPr>
        <w:tabs>
          <w:tab w:val="left" w:pos="0"/>
        </w:tabs>
        <w:ind w:firstLine="567"/>
        <w:rPr>
          <w:color w:val="000000" w:themeColor="text1"/>
        </w:rPr>
      </w:pPr>
    </w:p>
    <w:p w14:paraId="6F6E37B8" w14:textId="77777777" w:rsidR="002E782D" w:rsidRPr="002923D7" w:rsidRDefault="002E782D" w:rsidP="001315A6">
      <w:pPr>
        <w:jc w:val="both"/>
        <w:rPr>
          <w:color w:val="000000" w:themeColor="text1"/>
        </w:rPr>
      </w:pPr>
    </w:p>
    <w:tbl>
      <w:tblPr>
        <w:tblW w:w="0" w:type="auto"/>
        <w:tblInd w:w="108" w:type="dxa"/>
        <w:tblLayout w:type="fixed"/>
        <w:tblLook w:val="0000" w:firstRow="0" w:lastRow="0" w:firstColumn="0" w:lastColumn="0" w:noHBand="0" w:noVBand="0"/>
      </w:tblPr>
      <w:tblGrid>
        <w:gridCol w:w="4962"/>
        <w:gridCol w:w="4961"/>
      </w:tblGrid>
      <w:tr w:rsidR="00B41BA3" w:rsidRPr="00D93A54" w14:paraId="5C674DC3" w14:textId="77777777" w:rsidTr="00D8303F">
        <w:trPr>
          <w:trHeight w:val="1240"/>
        </w:trPr>
        <w:tc>
          <w:tcPr>
            <w:tcW w:w="4962" w:type="dxa"/>
            <w:shd w:val="clear" w:color="auto" w:fill="auto"/>
          </w:tcPr>
          <w:p w14:paraId="2BBA67BD" w14:textId="77777777" w:rsidR="00B41BA3" w:rsidRPr="002923D7" w:rsidRDefault="00B41BA3" w:rsidP="00D060E7">
            <w:pPr>
              <w:ind w:left="210"/>
              <w:jc w:val="both"/>
              <w:rPr>
                <w:b/>
                <w:bCs/>
                <w:color w:val="000000" w:themeColor="text1"/>
              </w:rPr>
            </w:pPr>
            <w:r w:rsidRPr="002923D7">
              <w:rPr>
                <w:b/>
                <w:bCs/>
                <w:color w:val="000000" w:themeColor="text1"/>
              </w:rPr>
              <w:t>Генеральный директор</w:t>
            </w:r>
          </w:p>
          <w:p w14:paraId="292A9301" w14:textId="77777777" w:rsidR="00B41BA3" w:rsidRPr="002923D7" w:rsidRDefault="00B41BA3" w:rsidP="00D060E7">
            <w:pPr>
              <w:ind w:left="210"/>
              <w:jc w:val="both"/>
              <w:rPr>
                <w:b/>
                <w:color w:val="000000" w:themeColor="text1"/>
              </w:rPr>
            </w:pPr>
            <w:r w:rsidRPr="002923D7">
              <w:rPr>
                <w:b/>
                <w:bCs/>
                <w:color w:val="000000" w:themeColor="text1"/>
              </w:rPr>
              <w:t>АО «ЗПП»</w:t>
            </w:r>
          </w:p>
          <w:p w14:paraId="615662EE" w14:textId="77777777" w:rsidR="00B41BA3" w:rsidRPr="002923D7" w:rsidRDefault="00B41BA3" w:rsidP="00D060E7">
            <w:pPr>
              <w:ind w:left="210"/>
              <w:jc w:val="both"/>
              <w:rPr>
                <w:b/>
                <w:bCs/>
                <w:color w:val="000000" w:themeColor="text1"/>
              </w:rPr>
            </w:pPr>
          </w:p>
          <w:p w14:paraId="4A1E2EEF" w14:textId="700E799C" w:rsidR="00B41BA3" w:rsidRPr="002923D7" w:rsidRDefault="00B41BA3" w:rsidP="00D060E7">
            <w:pPr>
              <w:ind w:left="210"/>
              <w:jc w:val="both"/>
              <w:rPr>
                <w:b/>
                <w:bCs/>
                <w:color w:val="000000" w:themeColor="text1"/>
              </w:rPr>
            </w:pPr>
            <w:r w:rsidRPr="002923D7">
              <w:rPr>
                <w:b/>
                <w:bCs/>
                <w:color w:val="000000" w:themeColor="text1"/>
              </w:rPr>
              <w:t xml:space="preserve">___________________ </w:t>
            </w:r>
            <w:r w:rsidR="00805BBE" w:rsidRPr="002923D7">
              <w:rPr>
                <w:b/>
                <w:bCs/>
                <w:color w:val="000000" w:themeColor="text1"/>
              </w:rPr>
              <w:t>А.К. Нарбутт</w:t>
            </w:r>
          </w:p>
          <w:p w14:paraId="02FB64F0" w14:textId="77777777" w:rsidR="00B41BA3" w:rsidRPr="002923D7" w:rsidRDefault="00B41BA3" w:rsidP="00D060E7">
            <w:pPr>
              <w:ind w:left="210"/>
              <w:jc w:val="both"/>
              <w:rPr>
                <w:b/>
                <w:color w:val="000000" w:themeColor="text1"/>
              </w:rPr>
            </w:pPr>
            <w:r w:rsidRPr="002923D7">
              <w:rPr>
                <w:b/>
                <w:color w:val="000000" w:themeColor="text1"/>
              </w:rPr>
              <w:t xml:space="preserve">  М.П</w:t>
            </w:r>
          </w:p>
        </w:tc>
        <w:tc>
          <w:tcPr>
            <w:tcW w:w="4961" w:type="dxa"/>
            <w:shd w:val="clear" w:color="auto" w:fill="auto"/>
          </w:tcPr>
          <w:p w14:paraId="7F930043" w14:textId="15E064DD" w:rsidR="00F62374" w:rsidRPr="002923D7" w:rsidRDefault="00F62374" w:rsidP="001315A6">
            <w:pPr>
              <w:rPr>
                <w:b/>
                <w:sz w:val="23"/>
                <w:szCs w:val="23"/>
              </w:rPr>
            </w:pPr>
          </w:p>
          <w:p w14:paraId="457DFBA2" w14:textId="77777777" w:rsidR="00F62374" w:rsidRPr="002923D7" w:rsidRDefault="00F62374" w:rsidP="001315A6">
            <w:pPr>
              <w:rPr>
                <w:b/>
                <w:color w:val="000000"/>
                <w:sz w:val="23"/>
                <w:szCs w:val="23"/>
              </w:rPr>
            </w:pPr>
          </w:p>
          <w:p w14:paraId="0D2B41E8" w14:textId="77777777" w:rsidR="00F62374" w:rsidRPr="002923D7" w:rsidRDefault="00F62374" w:rsidP="001315A6">
            <w:pPr>
              <w:rPr>
                <w:b/>
                <w:color w:val="000000"/>
                <w:sz w:val="23"/>
                <w:szCs w:val="23"/>
              </w:rPr>
            </w:pPr>
          </w:p>
          <w:p w14:paraId="4F8C22C5" w14:textId="2C4C1DA2" w:rsidR="00F62374" w:rsidRPr="002923D7" w:rsidRDefault="00F62374" w:rsidP="001315A6">
            <w:pPr>
              <w:rPr>
                <w:b/>
                <w:color w:val="000000"/>
                <w:sz w:val="23"/>
                <w:szCs w:val="23"/>
              </w:rPr>
            </w:pPr>
            <w:r w:rsidRPr="002923D7">
              <w:rPr>
                <w:b/>
                <w:color w:val="000000"/>
                <w:sz w:val="23"/>
                <w:szCs w:val="23"/>
              </w:rPr>
              <w:t xml:space="preserve">_________________ </w:t>
            </w:r>
          </w:p>
          <w:p w14:paraId="6D366FAE" w14:textId="77777777" w:rsidR="00B41BA3" w:rsidRPr="00D93A54" w:rsidRDefault="00B41BA3" w:rsidP="001315A6">
            <w:pPr>
              <w:ind w:right="1692" w:firstLine="180"/>
              <w:rPr>
                <w:b/>
                <w:bCs/>
                <w:color w:val="000000" w:themeColor="text1"/>
              </w:rPr>
            </w:pPr>
            <w:r w:rsidRPr="002923D7">
              <w:rPr>
                <w:b/>
                <w:color w:val="000000" w:themeColor="text1"/>
              </w:rPr>
              <w:t>М.П</w:t>
            </w:r>
            <w:r w:rsidRPr="00D93A54">
              <w:rPr>
                <w:b/>
                <w:bCs/>
                <w:color w:val="000000" w:themeColor="text1"/>
              </w:rPr>
              <w:t xml:space="preserve"> </w:t>
            </w:r>
          </w:p>
        </w:tc>
      </w:tr>
    </w:tbl>
    <w:p w14:paraId="745644D0" w14:textId="77777777" w:rsidR="000B387C" w:rsidRPr="00D93A54" w:rsidRDefault="000B387C" w:rsidP="001315A6">
      <w:pPr>
        <w:pStyle w:val="ConsPlusNormal"/>
        <w:tabs>
          <w:tab w:val="right" w:pos="7200"/>
        </w:tabs>
        <w:ind w:firstLine="0"/>
        <w:jc w:val="both"/>
        <w:rPr>
          <w:rFonts w:ascii="Times New Roman" w:hAnsi="Times New Roman" w:cs="Times New Roman"/>
          <w:color w:val="000000" w:themeColor="text1"/>
          <w:sz w:val="24"/>
          <w:szCs w:val="24"/>
        </w:rPr>
      </w:pPr>
    </w:p>
    <w:sectPr w:rsidR="000B387C" w:rsidRPr="00D93A54" w:rsidSect="006C1D38">
      <w:pgSz w:w="11906" w:h="16838"/>
      <w:pgMar w:top="709" w:right="991" w:bottom="426" w:left="993" w:header="720" w:footer="40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D0E47" w14:textId="77777777" w:rsidR="000F45A3" w:rsidRDefault="000F45A3" w:rsidP="000F7677">
      <w:r>
        <w:separator/>
      </w:r>
    </w:p>
  </w:endnote>
  <w:endnote w:type="continuationSeparator" w:id="0">
    <w:p w14:paraId="52530537" w14:textId="77777777" w:rsidR="000F45A3" w:rsidRDefault="000F45A3" w:rsidP="000F7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D6787" w14:textId="77777777" w:rsidR="000F45A3" w:rsidRDefault="000F45A3" w:rsidP="000F7677">
      <w:r>
        <w:separator/>
      </w:r>
    </w:p>
  </w:footnote>
  <w:footnote w:type="continuationSeparator" w:id="0">
    <w:p w14:paraId="403CE67D" w14:textId="77777777" w:rsidR="000F45A3" w:rsidRDefault="000F45A3" w:rsidP="000F76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1"/>
    <w:lvl w:ilvl="0">
      <w:start w:val="1"/>
      <w:numFmt w:val="bullet"/>
      <w:lvlText w:val=""/>
      <w:lvlJc w:val="left"/>
      <w:pPr>
        <w:tabs>
          <w:tab w:val="num" w:pos="720"/>
        </w:tabs>
        <w:ind w:left="720" w:hanging="360"/>
      </w:pPr>
      <w:rPr>
        <w:rFonts w:ascii="Symbol" w:hAnsi="Symbol" w:cs="Symbol" w:hint="default"/>
      </w:rPr>
    </w:lvl>
  </w:abstractNum>
  <w:abstractNum w:abstractNumId="2">
    <w:nsid w:val="00000003"/>
    <w:multiLevelType w:val="singleLevel"/>
    <w:tmpl w:val="00000003"/>
    <w:name w:val="WW8Num2"/>
    <w:lvl w:ilvl="0">
      <w:start w:val="1"/>
      <w:numFmt w:val="bullet"/>
      <w:lvlText w:val=""/>
      <w:lvlJc w:val="left"/>
      <w:pPr>
        <w:tabs>
          <w:tab w:val="num" w:pos="0"/>
        </w:tabs>
        <w:ind w:left="720" w:hanging="360"/>
      </w:pPr>
      <w:rPr>
        <w:rFonts w:ascii="Symbol" w:hAnsi="Symbol" w:cs="Symbol" w:hint="default"/>
      </w:rPr>
    </w:lvl>
  </w:abstractNum>
  <w:abstractNum w:abstractNumId="3">
    <w:nsid w:val="00000004"/>
    <w:multiLevelType w:val="singleLevel"/>
    <w:tmpl w:val="00000004"/>
    <w:name w:val="WW8Num3"/>
    <w:lvl w:ilvl="0">
      <w:start w:val="1"/>
      <w:numFmt w:val="decimal"/>
      <w:lvlText w:val="%1."/>
      <w:lvlJc w:val="left"/>
      <w:pPr>
        <w:tabs>
          <w:tab w:val="num" w:pos="0"/>
        </w:tabs>
        <w:ind w:left="1069" w:hanging="360"/>
      </w:pPr>
      <w:rPr>
        <w:rFonts w:hint="default"/>
        <w:b/>
      </w:rPr>
    </w:lvl>
  </w:abstractNum>
  <w:abstractNum w:abstractNumId="4">
    <w:nsid w:val="00000005"/>
    <w:multiLevelType w:val="singleLevel"/>
    <w:tmpl w:val="00000005"/>
    <w:name w:val="WW8Num7"/>
    <w:lvl w:ilvl="0">
      <w:start w:val="1"/>
      <w:numFmt w:val="bullet"/>
      <w:lvlText w:val=""/>
      <w:lvlJc w:val="left"/>
      <w:pPr>
        <w:tabs>
          <w:tab w:val="num" w:pos="720"/>
        </w:tabs>
        <w:ind w:left="720" w:hanging="360"/>
      </w:pPr>
      <w:rPr>
        <w:rFonts w:ascii="Symbol" w:hAnsi="Symbol" w:cs="Symbol" w:hint="default"/>
      </w:rPr>
    </w:lvl>
  </w:abstractNum>
  <w:abstractNum w:abstractNumId="5">
    <w:nsid w:val="00000006"/>
    <w:multiLevelType w:val="multilevel"/>
    <w:tmpl w:val="00000006"/>
    <w:lvl w:ilvl="0">
      <w:start w:val="5"/>
      <w:numFmt w:val="decimal"/>
      <w:lvlText w:val="%1."/>
      <w:lvlJc w:val="left"/>
      <w:pPr>
        <w:tabs>
          <w:tab w:val="num" w:pos="720"/>
        </w:tabs>
        <w:ind w:left="720" w:hanging="360"/>
      </w:pPr>
    </w:lvl>
    <w:lvl w:ilvl="1">
      <w:numFmt w:val="bullet"/>
      <w:lvlText w:val=""/>
      <w:lvlJc w:val="left"/>
      <w:pPr>
        <w:tabs>
          <w:tab w:val="num" w:pos="1440"/>
        </w:tabs>
        <w:ind w:left="1440" w:hanging="360"/>
      </w:pPr>
      <w:rPr>
        <w:rFonts w:ascii="Symbol" w:hAnsi="Symbol" w:cs="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2837861"/>
    <w:multiLevelType w:val="multilevel"/>
    <w:tmpl w:val="DE0C195C"/>
    <w:lvl w:ilvl="0">
      <w:start w:val="1"/>
      <w:numFmt w:val="decimal"/>
      <w:lvlText w:val="%1."/>
      <w:lvlJc w:val="left"/>
      <w:pPr>
        <w:ind w:left="786" w:hanging="360"/>
      </w:pPr>
      <w:rPr>
        <w:rFonts w:ascii="Times New Roman" w:hAnsi="Times New Roman" w:cs="Times New Roman" w:hint="default"/>
        <w:b/>
      </w:rPr>
    </w:lvl>
    <w:lvl w:ilvl="1">
      <w:start w:val="1"/>
      <w:numFmt w:val="decimal"/>
      <w:isLgl/>
      <w:lvlText w:val="%1.%2."/>
      <w:lvlJc w:val="left"/>
      <w:pPr>
        <w:ind w:left="786" w:hanging="360"/>
      </w:pPr>
      <w:rPr>
        <w:rFonts w:hint="default"/>
        <w:b w:val="0"/>
        <w:sz w:val="24"/>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7">
    <w:nsid w:val="14182065"/>
    <w:multiLevelType w:val="hybridMultilevel"/>
    <w:tmpl w:val="7608A9F2"/>
    <w:lvl w:ilvl="0" w:tplc="32DC96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6DF778A"/>
    <w:multiLevelType w:val="hybridMultilevel"/>
    <w:tmpl w:val="BF28E5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5332F54"/>
    <w:multiLevelType w:val="hybridMultilevel"/>
    <w:tmpl w:val="E8EA1512"/>
    <w:lvl w:ilvl="0" w:tplc="04190017">
      <w:start w:val="1"/>
      <w:numFmt w:val="low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nsid w:val="3C9605DB"/>
    <w:multiLevelType w:val="hybridMultilevel"/>
    <w:tmpl w:val="CB04FEF4"/>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1">
    <w:nsid w:val="72073AD5"/>
    <w:multiLevelType w:val="hybridMultilevel"/>
    <w:tmpl w:val="323225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C910B30"/>
    <w:multiLevelType w:val="hybridMultilevel"/>
    <w:tmpl w:val="E8688C18"/>
    <w:lvl w:ilvl="0" w:tplc="98A8E0E0">
      <w:start w:val="1"/>
      <w:numFmt w:val="bullet"/>
      <w:lvlText w:val=""/>
      <w:lvlJc w:val="left"/>
      <w:pPr>
        <w:ind w:left="1476" w:hanging="360"/>
      </w:pPr>
      <w:rPr>
        <w:rFonts w:ascii="Symbol" w:hAnsi="Symbol" w:hint="default"/>
      </w:rPr>
    </w:lvl>
    <w:lvl w:ilvl="1" w:tplc="04190003">
      <w:start w:val="1"/>
      <w:numFmt w:val="bullet"/>
      <w:lvlText w:val="o"/>
      <w:lvlJc w:val="left"/>
      <w:pPr>
        <w:ind w:left="2196" w:hanging="360"/>
      </w:pPr>
      <w:rPr>
        <w:rFonts w:ascii="Courier New" w:hAnsi="Courier New" w:cs="Courier New" w:hint="default"/>
      </w:rPr>
    </w:lvl>
    <w:lvl w:ilvl="2" w:tplc="04190005">
      <w:start w:val="1"/>
      <w:numFmt w:val="bullet"/>
      <w:lvlText w:val=""/>
      <w:lvlJc w:val="left"/>
      <w:pPr>
        <w:ind w:left="2916" w:hanging="360"/>
      </w:pPr>
      <w:rPr>
        <w:rFonts w:ascii="Wingdings" w:hAnsi="Wingdings" w:hint="default"/>
      </w:rPr>
    </w:lvl>
    <w:lvl w:ilvl="3" w:tplc="04190001">
      <w:start w:val="1"/>
      <w:numFmt w:val="bullet"/>
      <w:lvlText w:val=""/>
      <w:lvlJc w:val="left"/>
      <w:pPr>
        <w:ind w:left="3636" w:hanging="360"/>
      </w:pPr>
      <w:rPr>
        <w:rFonts w:ascii="Symbol" w:hAnsi="Symbol" w:hint="default"/>
      </w:rPr>
    </w:lvl>
    <w:lvl w:ilvl="4" w:tplc="04190003">
      <w:start w:val="1"/>
      <w:numFmt w:val="bullet"/>
      <w:lvlText w:val="o"/>
      <w:lvlJc w:val="left"/>
      <w:pPr>
        <w:ind w:left="4356" w:hanging="360"/>
      </w:pPr>
      <w:rPr>
        <w:rFonts w:ascii="Courier New" w:hAnsi="Courier New" w:cs="Courier New" w:hint="default"/>
      </w:rPr>
    </w:lvl>
    <w:lvl w:ilvl="5" w:tplc="04190005">
      <w:start w:val="1"/>
      <w:numFmt w:val="bullet"/>
      <w:lvlText w:val=""/>
      <w:lvlJc w:val="left"/>
      <w:pPr>
        <w:ind w:left="5076" w:hanging="360"/>
      </w:pPr>
      <w:rPr>
        <w:rFonts w:ascii="Wingdings" w:hAnsi="Wingdings" w:hint="default"/>
      </w:rPr>
    </w:lvl>
    <w:lvl w:ilvl="6" w:tplc="04190001">
      <w:start w:val="1"/>
      <w:numFmt w:val="bullet"/>
      <w:lvlText w:val=""/>
      <w:lvlJc w:val="left"/>
      <w:pPr>
        <w:ind w:left="5796" w:hanging="360"/>
      </w:pPr>
      <w:rPr>
        <w:rFonts w:ascii="Symbol" w:hAnsi="Symbol" w:hint="default"/>
      </w:rPr>
    </w:lvl>
    <w:lvl w:ilvl="7" w:tplc="04190003">
      <w:start w:val="1"/>
      <w:numFmt w:val="bullet"/>
      <w:lvlText w:val="o"/>
      <w:lvlJc w:val="left"/>
      <w:pPr>
        <w:ind w:left="6516" w:hanging="360"/>
      </w:pPr>
      <w:rPr>
        <w:rFonts w:ascii="Courier New" w:hAnsi="Courier New" w:cs="Courier New" w:hint="default"/>
      </w:rPr>
    </w:lvl>
    <w:lvl w:ilvl="8" w:tplc="04190005">
      <w:start w:val="1"/>
      <w:numFmt w:val="bullet"/>
      <w:lvlText w:val=""/>
      <w:lvlJc w:val="left"/>
      <w:pPr>
        <w:ind w:left="7236"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8"/>
  </w:num>
  <w:num w:numId="8">
    <w:abstractNumId w:val="12"/>
  </w:num>
  <w:num w:numId="9">
    <w:abstractNumId w:val="6"/>
  </w:num>
  <w:num w:numId="10">
    <w:abstractNumId w:val="11"/>
  </w:num>
  <w:num w:numId="11">
    <w:abstractNumId w:val="9"/>
  </w:num>
  <w:num w:numId="12">
    <w:abstractNumId w:val="1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1D8"/>
    <w:rsid w:val="0001306B"/>
    <w:rsid w:val="00045B07"/>
    <w:rsid w:val="000B2423"/>
    <w:rsid w:val="000B387C"/>
    <w:rsid w:val="000C752F"/>
    <w:rsid w:val="000E3E72"/>
    <w:rsid w:val="000F1220"/>
    <w:rsid w:val="000F45A3"/>
    <w:rsid w:val="000F7677"/>
    <w:rsid w:val="00105755"/>
    <w:rsid w:val="00111EBD"/>
    <w:rsid w:val="00123E0A"/>
    <w:rsid w:val="001315A6"/>
    <w:rsid w:val="001E1863"/>
    <w:rsid w:val="001E6262"/>
    <w:rsid w:val="001F1DC3"/>
    <w:rsid w:val="002307CA"/>
    <w:rsid w:val="002473E2"/>
    <w:rsid w:val="00276F2B"/>
    <w:rsid w:val="002923D7"/>
    <w:rsid w:val="002A6577"/>
    <w:rsid w:val="002D644D"/>
    <w:rsid w:val="002E1D4B"/>
    <w:rsid w:val="002E782D"/>
    <w:rsid w:val="002F0A83"/>
    <w:rsid w:val="0031142B"/>
    <w:rsid w:val="0032418E"/>
    <w:rsid w:val="00324C2D"/>
    <w:rsid w:val="0032641C"/>
    <w:rsid w:val="00383649"/>
    <w:rsid w:val="00392623"/>
    <w:rsid w:val="003B2EF4"/>
    <w:rsid w:val="003D5247"/>
    <w:rsid w:val="003F49B7"/>
    <w:rsid w:val="004123F9"/>
    <w:rsid w:val="00425B0A"/>
    <w:rsid w:val="0046052B"/>
    <w:rsid w:val="00463CE8"/>
    <w:rsid w:val="00465410"/>
    <w:rsid w:val="0047174E"/>
    <w:rsid w:val="00497B65"/>
    <w:rsid w:val="004B010B"/>
    <w:rsid w:val="00503A19"/>
    <w:rsid w:val="005048CA"/>
    <w:rsid w:val="00513E95"/>
    <w:rsid w:val="00527E24"/>
    <w:rsid w:val="00541BB6"/>
    <w:rsid w:val="00544543"/>
    <w:rsid w:val="005914E5"/>
    <w:rsid w:val="005A22D8"/>
    <w:rsid w:val="005B35F9"/>
    <w:rsid w:val="005B3671"/>
    <w:rsid w:val="005F23B7"/>
    <w:rsid w:val="006011CA"/>
    <w:rsid w:val="00633DBA"/>
    <w:rsid w:val="00647EE2"/>
    <w:rsid w:val="00665794"/>
    <w:rsid w:val="00672FE3"/>
    <w:rsid w:val="00675B2B"/>
    <w:rsid w:val="0067763A"/>
    <w:rsid w:val="006B5E5D"/>
    <w:rsid w:val="006C1D38"/>
    <w:rsid w:val="006C6A56"/>
    <w:rsid w:val="00721C90"/>
    <w:rsid w:val="00740BB9"/>
    <w:rsid w:val="007464D1"/>
    <w:rsid w:val="00757098"/>
    <w:rsid w:val="00777574"/>
    <w:rsid w:val="00783CF3"/>
    <w:rsid w:val="007A2D51"/>
    <w:rsid w:val="007B43D7"/>
    <w:rsid w:val="007B5982"/>
    <w:rsid w:val="007D2936"/>
    <w:rsid w:val="00805BBE"/>
    <w:rsid w:val="0081737B"/>
    <w:rsid w:val="008305E7"/>
    <w:rsid w:val="008335EC"/>
    <w:rsid w:val="00853B53"/>
    <w:rsid w:val="008727A2"/>
    <w:rsid w:val="008762C7"/>
    <w:rsid w:val="00880B6F"/>
    <w:rsid w:val="008B4C27"/>
    <w:rsid w:val="008C71D8"/>
    <w:rsid w:val="008D0FDF"/>
    <w:rsid w:val="0094106A"/>
    <w:rsid w:val="00951AAF"/>
    <w:rsid w:val="00957B93"/>
    <w:rsid w:val="009750D5"/>
    <w:rsid w:val="009A1233"/>
    <w:rsid w:val="009B2646"/>
    <w:rsid w:val="009B370D"/>
    <w:rsid w:val="00A01F4E"/>
    <w:rsid w:val="00A061DC"/>
    <w:rsid w:val="00A15806"/>
    <w:rsid w:val="00A25A10"/>
    <w:rsid w:val="00A6365A"/>
    <w:rsid w:val="00A73A0F"/>
    <w:rsid w:val="00A851F5"/>
    <w:rsid w:val="00AA45AD"/>
    <w:rsid w:val="00AC0864"/>
    <w:rsid w:val="00B27F96"/>
    <w:rsid w:val="00B41BA3"/>
    <w:rsid w:val="00B7067D"/>
    <w:rsid w:val="00B76FB4"/>
    <w:rsid w:val="00BD034E"/>
    <w:rsid w:val="00BE1982"/>
    <w:rsid w:val="00BF59D3"/>
    <w:rsid w:val="00C00276"/>
    <w:rsid w:val="00C343FF"/>
    <w:rsid w:val="00CA4129"/>
    <w:rsid w:val="00CE4C65"/>
    <w:rsid w:val="00D060E7"/>
    <w:rsid w:val="00D414F4"/>
    <w:rsid w:val="00D60905"/>
    <w:rsid w:val="00D803FC"/>
    <w:rsid w:val="00D83FAF"/>
    <w:rsid w:val="00D93A54"/>
    <w:rsid w:val="00DA16E0"/>
    <w:rsid w:val="00DD0BD7"/>
    <w:rsid w:val="00DE183F"/>
    <w:rsid w:val="00E01A7F"/>
    <w:rsid w:val="00E3298C"/>
    <w:rsid w:val="00E46CE3"/>
    <w:rsid w:val="00E52DBF"/>
    <w:rsid w:val="00E63C04"/>
    <w:rsid w:val="00EE456E"/>
    <w:rsid w:val="00EF503D"/>
    <w:rsid w:val="00F34AF4"/>
    <w:rsid w:val="00F62374"/>
    <w:rsid w:val="00F8389A"/>
    <w:rsid w:val="00FB1F8C"/>
    <w:rsid w:val="00FB4912"/>
    <w:rsid w:val="00FB7CEE"/>
    <w:rsid w:val="00FE3E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oNotEmbedSmartTags/>
  <w:decimalSymbol w:val=","/>
  <w:listSeparator w:val=";"/>
  <w14:docId w14:val="183D7762"/>
  <w15:chartTrackingRefBased/>
  <w15:docId w15:val="{ECBED576-D2C6-FD40-87C4-164283841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sz w:val="24"/>
      <w:szCs w:val="24"/>
      <w:lang w:eastAsia="zh-CN"/>
    </w:rPr>
  </w:style>
  <w:style w:type="paragraph" w:styleId="1">
    <w:name w:val="heading 1"/>
    <w:basedOn w:val="a"/>
    <w:next w:val="a"/>
    <w:qFormat/>
    <w:pPr>
      <w:keepNext/>
      <w:numPr>
        <w:numId w:val="1"/>
      </w:numPr>
      <w:jc w:val="center"/>
      <w:outlineLvl w:val="0"/>
    </w:pPr>
    <w:rPr>
      <w:rFonts w:ascii="Arial" w:hAnsi="Arial" w:cs="Arial"/>
      <w:b/>
      <w:bCs/>
      <w:sz w:val="20"/>
      <w:szCs w:val="20"/>
      <w:lang w:val="x-none"/>
    </w:rPr>
  </w:style>
  <w:style w:type="paragraph" w:styleId="2">
    <w:name w:val="heading 2"/>
    <w:basedOn w:val="a0"/>
    <w:next w:val="a1"/>
    <w:qFormat/>
    <w:pPr>
      <w:numPr>
        <w:ilvl w:val="1"/>
        <w:numId w:val="1"/>
      </w:numPr>
      <w:outlineLvl w:val="1"/>
    </w:pPr>
    <w:rPr>
      <w:b/>
      <w:bCs/>
      <w:i/>
      <w:iCs/>
    </w:rPr>
  </w:style>
  <w:style w:type="paragraph" w:styleId="3">
    <w:name w:val="heading 3"/>
    <w:basedOn w:val="a0"/>
    <w:next w:val="a1"/>
    <w:qFormat/>
    <w:pPr>
      <w:numPr>
        <w:ilvl w:val="2"/>
        <w:numId w:val="1"/>
      </w:numPr>
      <w:outlineLvl w:val="2"/>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20">
    <w:name w:val="Основной шрифт абзаца2"/>
  </w:style>
  <w:style w:type="character" w:customStyle="1" w:styleId="10">
    <w:name w:val="Основной шрифт абзаца1"/>
  </w:style>
  <w:style w:type="character" w:customStyle="1" w:styleId="11">
    <w:name w:val="Заголовок 1 Знак"/>
    <w:rPr>
      <w:rFonts w:ascii="Arial" w:hAnsi="Arial" w:cs="Arial"/>
      <w:b/>
      <w:bCs/>
    </w:rPr>
  </w:style>
  <w:style w:type="character" w:styleId="a5">
    <w:name w:val="Hyperlink"/>
    <w:rPr>
      <w:rFonts w:cs="Times New Roman"/>
      <w:color w:val="000080"/>
      <w:u w:val="single"/>
    </w:rPr>
  </w:style>
  <w:style w:type="character" w:customStyle="1" w:styleId="a6">
    <w:name w:val="Верхний колонтитул Знак"/>
    <w:uiPriority w:val="99"/>
    <w:rPr>
      <w:sz w:val="24"/>
      <w:szCs w:val="24"/>
    </w:rPr>
  </w:style>
  <w:style w:type="character" w:customStyle="1" w:styleId="a7">
    <w:name w:val="Нижний колонтитул Знак"/>
    <w:rPr>
      <w:sz w:val="24"/>
      <w:szCs w:val="24"/>
    </w:rPr>
  </w:style>
  <w:style w:type="paragraph" w:styleId="a0">
    <w:name w:val="Title"/>
    <w:basedOn w:val="a"/>
    <w:next w:val="a1"/>
    <w:link w:val="12"/>
    <w:qFormat/>
    <w:pPr>
      <w:keepNext/>
      <w:spacing w:before="240" w:after="120"/>
    </w:pPr>
    <w:rPr>
      <w:rFonts w:ascii="Arial" w:eastAsia="Microsoft YaHei" w:hAnsi="Arial" w:cs="Mangal"/>
      <w:sz w:val="28"/>
      <w:szCs w:val="28"/>
    </w:rPr>
  </w:style>
  <w:style w:type="paragraph" w:styleId="a1">
    <w:name w:val="Body Text"/>
    <w:basedOn w:val="a"/>
    <w:pPr>
      <w:spacing w:after="120"/>
    </w:pPr>
  </w:style>
  <w:style w:type="paragraph" w:styleId="a8">
    <w:name w:val="List"/>
    <w:basedOn w:val="a1"/>
    <w:rPr>
      <w:rFonts w:cs="Mangal"/>
    </w:rPr>
  </w:style>
  <w:style w:type="paragraph" w:styleId="a9">
    <w:name w:val="caption"/>
    <w:basedOn w:val="a0"/>
    <w:next w:val="a1"/>
    <w:qFormat/>
    <w:pPr>
      <w:jc w:val="center"/>
    </w:pPr>
    <w:rPr>
      <w:b/>
      <w:bCs/>
      <w:sz w:val="36"/>
      <w:szCs w:val="36"/>
    </w:rPr>
  </w:style>
  <w:style w:type="paragraph" w:customStyle="1" w:styleId="21">
    <w:name w:val="Указатель2"/>
    <w:basedOn w:val="a"/>
    <w:pPr>
      <w:suppressLineNumbers/>
    </w:pPr>
    <w:rPr>
      <w:rFonts w:cs="Mangal"/>
    </w:rPr>
  </w:style>
  <w:style w:type="paragraph" w:customStyle="1" w:styleId="13">
    <w:name w:val="Название объекта1"/>
    <w:basedOn w:val="a"/>
    <w:pPr>
      <w:suppressLineNumbers/>
      <w:spacing w:before="120" w:after="120"/>
    </w:pPr>
    <w:rPr>
      <w:rFonts w:cs="Mangal"/>
      <w:i/>
      <w:iCs/>
    </w:rPr>
  </w:style>
  <w:style w:type="paragraph" w:customStyle="1" w:styleId="14">
    <w:name w:val="Указатель1"/>
    <w:basedOn w:val="a"/>
    <w:pPr>
      <w:suppressLineNumbers/>
    </w:pPr>
    <w:rPr>
      <w:rFonts w:cs="Mangal"/>
    </w:rPr>
  </w:style>
  <w:style w:type="paragraph" w:customStyle="1" w:styleId="ConsPlusNormal">
    <w:name w:val="ConsPlusNormal"/>
    <w:link w:val="ConsPlusNormal0"/>
    <w:qFormat/>
    <w:pPr>
      <w:widowControl w:val="0"/>
      <w:suppressAutoHyphens/>
      <w:autoSpaceDE w:val="0"/>
      <w:ind w:firstLine="720"/>
    </w:pPr>
    <w:rPr>
      <w:rFonts w:ascii="Arial" w:hAnsi="Arial" w:cs="Arial"/>
      <w:lang w:eastAsia="zh-CN"/>
    </w:rPr>
  </w:style>
  <w:style w:type="paragraph" w:customStyle="1" w:styleId="ConsPlusNonformat">
    <w:name w:val="ConsPlusNonformat"/>
    <w:link w:val="ConsPlusNonformat0"/>
    <w:uiPriority w:val="99"/>
    <w:pPr>
      <w:widowControl w:val="0"/>
      <w:suppressAutoHyphens/>
      <w:autoSpaceDE w:val="0"/>
    </w:pPr>
    <w:rPr>
      <w:rFonts w:ascii="Courier New" w:hAnsi="Courier New" w:cs="Courier New"/>
      <w:lang w:eastAsia="zh-CN"/>
    </w:rPr>
  </w:style>
  <w:style w:type="paragraph" w:customStyle="1" w:styleId="consplusnormal1">
    <w:name w:val="consplusnormal"/>
    <w:basedOn w:val="a"/>
    <w:pPr>
      <w:autoSpaceDE w:val="0"/>
      <w:ind w:firstLine="720"/>
    </w:pPr>
    <w:rPr>
      <w:rFonts w:ascii="Arial" w:hAnsi="Arial" w:cs="Arial"/>
      <w:sz w:val="20"/>
      <w:szCs w:val="20"/>
    </w:rPr>
  </w:style>
  <w:style w:type="paragraph" w:customStyle="1" w:styleId="ConsPlusCell">
    <w:name w:val="ConsPlusCell"/>
    <w:pPr>
      <w:widowControl w:val="0"/>
      <w:suppressAutoHyphens/>
      <w:autoSpaceDE w:val="0"/>
    </w:pPr>
    <w:rPr>
      <w:rFonts w:ascii="Arial" w:hAnsi="Arial" w:cs="Arial"/>
      <w:lang w:eastAsia="zh-CN"/>
    </w:rPr>
  </w:style>
  <w:style w:type="paragraph" w:customStyle="1" w:styleId="ConsNormal">
    <w:name w:val="ConsNormal"/>
    <w:pPr>
      <w:widowControl w:val="0"/>
      <w:suppressAutoHyphens/>
      <w:autoSpaceDE w:val="0"/>
      <w:ind w:firstLine="720"/>
    </w:pPr>
    <w:rPr>
      <w:rFonts w:ascii="Arial" w:hAnsi="Arial" w:cs="Arial"/>
      <w:sz w:val="14"/>
      <w:szCs w:val="14"/>
      <w:lang w:eastAsia="zh-CN"/>
    </w:rPr>
  </w:style>
  <w:style w:type="paragraph" w:customStyle="1" w:styleId="ConsCell">
    <w:name w:val="ConsCell"/>
    <w:pPr>
      <w:widowControl w:val="0"/>
      <w:suppressAutoHyphens/>
      <w:autoSpaceDE w:val="0"/>
    </w:pPr>
    <w:rPr>
      <w:rFonts w:ascii="Arial" w:hAnsi="Arial" w:cs="Arial"/>
      <w:sz w:val="14"/>
      <w:szCs w:val="14"/>
      <w:lang w:eastAsia="zh-CN"/>
    </w:rPr>
  </w:style>
  <w:style w:type="paragraph" w:customStyle="1" w:styleId="ConsNonformat">
    <w:name w:val="ConsNonformat"/>
    <w:pPr>
      <w:widowControl w:val="0"/>
      <w:suppressAutoHyphens/>
      <w:autoSpaceDE w:val="0"/>
    </w:pPr>
    <w:rPr>
      <w:rFonts w:ascii="Courier New" w:hAnsi="Courier New" w:cs="Courier New"/>
      <w:sz w:val="16"/>
      <w:szCs w:val="16"/>
      <w:lang w:eastAsia="zh-CN"/>
    </w:rPr>
  </w:style>
  <w:style w:type="paragraph" w:styleId="aa">
    <w:name w:val="header"/>
    <w:basedOn w:val="a"/>
    <w:uiPriority w:val="99"/>
    <w:pPr>
      <w:tabs>
        <w:tab w:val="center" w:pos="4677"/>
        <w:tab w:val="right" w:pos="9355"/>
      </w:tabs>
    </w:pPr>
    <w:rPr>
      <w:lang w:val="x-none"/>
    </w:rPr>
  </w:style>
  <w:style w:type="paragraph" w:styleId="ab">
    <w:name w:val="footer"/>
    <w:basedOn w:val="a"/>
    <w:pPr>
      <w:tabs>
        <w:tab w:val="center" w:pos="4677"/>
        <w:tab w:val="right" w:pos="9355"/>
      </w:tabs>
    </w:pPr>
    <w:rPr>
      <w:lang w:val="x-none"/>
    </w:rPr>
  </w:style>
  <w:style w:type="paragraph" w:customStyle="1" w:styleId="ac">
    <w:name w:val="Содержимое таблицы"/>
    <w:basedOn w:val="a"/>
    <w:pPr>
      <w:suppressLineNumbers/>
    </w:pPr>
  </w:style>
  <w:style w:type="paragraph" w:customStyle="1" w:styleId="ad">
    <w:name w:val="Заголовок таблицы"/>
    <w:basedOn w:val="ac"/>
    <w:pPr>
      <w:jc w:val="center"/>
    </w:pPr>
    <w:rPr>
      <w:b/>
      <w:bCs/>
    </w:rPr>
  </w:style>
  <w:style w:type="paragraph" w:customStyle="1" w:styleId="15">
    <w:name w:val="Цитата1"/>
    <w:basedOn w:val="a"/>
    <w:pPr>
      <w:spacing w:after="283"/>
      <w:ind w:left="567" w:right="567"/>
    </w:pPr>
  </w:style>
  <w:style w:type="paragraph" w:styleId="ae">
    <w:name w:val="Subtitle"/>
    <w:basedOn w:val="a0"/>
    <w:next w:val="a1"/>
    <w:link w:val="af"/>
    <w:qFormat/>
    <w:pPr>
      <w:jc w:val="center"/>
    </w:pPr>
    <w:rPr>
      <w:i/>
      <w:iCs/>
    </w:rPr>
  </w:style>
  <w:style w:type="paragraph" w:customStyle="1" w:styleId="TableContents">
    <w:name w:val="Table Contents"/>
    <w:basedOn w:val="a"/>
    <w:pPr>
      <w:widowControl w:val="0"/>
      <w:suppressLineNumbers/>
      <w:textAlignment w:val="baseline"/>
    </w:pPr>
    <w:rPr>
      <w:rFonts w:eastAsia="Andale Sans UI" w:cs="Tahoma"/>
      <w:kern w:val="1"/>
      <w:lang w:val="de-DE" w:eastAsia="ja-JP" w:bidi="fa-IR"/>
    </w:rPr>
  </w:style>
  <w:style w:type="paragraph" w:styleId="af0">
    <w:name w:val="List Paragraph"/>
    <w:aliases w:val="SL_Абзац списка,Подпись рисунка,Bullet List,FooterText,numbered,List Paragraph"/>
    <w:basedOn w:val="a"/>
    <w:link w:val="af1"/>
    <w:qFormat/>
    <w:rsid w:val="000B387C"/>
    <w:pPr>
      <w:ind w:left="720"/>
      <w:contextualSpacing/>
    </w:pPr>
  </w:style>
  <w:style w:type="paragraph" w:customStyle="1" w:styleId="16">
    <w:name w:val="Обычный (веб)1"/>
    <w:basedOn w:val="a"/>
    <w:rsid w:val="00513E95"/>
    <w:pPr>
      <w:widowControl w:val="0"/>
      <w:spacing w:before="100" w:after="119"/>
    </w:pPr>
    <w:rPr>
      <w:lang w:eastAsia="hi-IN" w:bidi="hi-IN"/>
    </w:rPr>
  </w:style>
  <w:style w:type="paragraph" w:styleId="HTML">
    <w:name w:val="HTML Preformatted"/>
    <w:basedOn w:val="a"/>
    <w:link w:val="HTML0"/>
    <w:uiPriority w:val="99"/>
    <w:semiHidden/>
    <w:unhideWhenUsed/>
    <w:rsid w:val="0051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0">
    <w:name w:val="Стандартный HTML Знак"/>
    <w:link w:val="HTML"/>
    <w:uiPriority w:val="99"/>
    <w:semiHidden/>
    <w:rsid w:val="00513E95"/>
    <w:rPr>
      <w:rFonts w:ascii="Courier New" w:hAnsi="Courier New" w:cs="Courier New"/>
    </w:rPr>
  </w:style>
  <w:style w:type="character" w:customStyle="1" w:styleId="12">
    <w:name w:val="Название Знак1"/>
    <w:link w:val="a0"/>
    <w:rsid w:val="00513E95"/>
    <w:rPr>
      <w:rFonts w:ascii="Arial" w:eastAsia="Microsoft YaHei" w:hAnsi="Arial" w:cs="Mangal"/>
      <w:sz w:val="28"/>
      <w:szCs w:val="28"/>
      <w:lang w:eastAsia="zh-CN"/>
    </w:rPr>
  </w:style>
  <w:style w:type="paragraph" w:styleId="af2">
    <w:name w:val="Balloon Text"/>
    <w:basedOn w:val="a"/>
    <w:link w:val="af3"/>
    <w:semiHidden/>
    <w:unhideWhenUsed/>
    <w:rsid w:val="00513E95"/>
    <w:pPr>
      <w:suppressAutoHyphens w:val="0"/>
    </w:pPr>
    <w:rPr>
      <w:rFonts w:ascii="Tahoma" w:hAnsi="Tahoma" w:cs="Tahoma"/>
      <w:sz w:val="16"/>
      <w:szCs w:val="16"/>
      <w:lang w:eastAsia="ru-RU"/>
    </w:rPr>
  </w:style>
  <w:style w:type="character" w:customStyle="1" w:styleId="af3">
    <w:name w:val="Текст выноски Знак"/>
    <w:link w:val="af2"/>
    <w:semiHidden/>
    <w:rsid w:val="00513E95"/>
    <w:rPr>
      <w:rFonts w:ascii="Tahoma" w:hAnsi="Tahoma" w:cs="Tahoma"/>
      <w:sz w:val="16"/>
      <w:szCs w:val="16"/>
    </w:rPr>
  </w:style>
  <w:style w:type="paragraph" w:customStyle="1" w:styleId="af4">
    <w:basedOn w:val="a"/>
    <w:next w:val="ae"/>
    <w:link w:val="af5"/>
    <w:qFormat/>
    <w:rsid w:val="002E782D"/>
    <w:pPr>
      <w:tabs>
        <w:tab w:val="num" w:pos="567"/>
      </w:tabs>
      <w:spacing w:before="240" w:after="60"/>
      <w:jc w:val="center"/>
    </w:pPr>
    <w:rPr>
      <w:rFonts w:ascii="Arial" w:hAnsi="Arial"/>
      <w:b/>
      <w:kern w:val="1"/>
      <w:sz w:val="32"/>
      <w:szCs w:val="20"/>
      <w:lang w:val="x-none" w:eastAsia="ar-SA"/>
    </w:rPr>
  </w:style>
  <w:style w:type="character" w:customStyle="1" w:styleId="af5">
    <w:name w:val="Название Знак"/>
    <w:link w:val="af4"/>
    <w:rsid w:val="002E782D"/>
    <w:rPr>
      <w:rFonts w:ascii="Arial" w:eastAsia="Times New Roman" w:hAnsi="Arial"/>
      <w:b/>
      <w:kern w:val="1"/>
      <w:sz w:val="32"/>
      <w:lang w:val="x-none" w:eastAsia="ar-SA"/>
    </w:rPr>
  </w:style>
  <w:style w:type="character" w:customStyle="1" w:styleId="af">
    <w:name w:val="Подзаголовок Знак"/>
    <w:link w:val="ae"/>
    <w:rsid w:val="002E782D"/>
    <w:rPr>
      <w:rFonts w:ascii="Arial" w:eastAsia="Microsoft YaHei" w:hAnsi="Arial" w:cs="Mangal"/>
      <w:i/>
      <w:iCs/>
      <w:sz w:val="28"/>
      <w:szCs w:val="28"/>
      <w:lang w:eastAsia="zh-CN"/>
    </w:rPr>
  </w:style>
  <w:style w:type="paragraph" w:styleId="af6">
    <w:name w:val="No Spacing"/>
    <w:uiPriority w:val="1"/>
    <w:qFormat/>
    <w:rsid w:val="002E782D"/>
    <w:pPr>
      <w:jc w:val="both"/>
    </w:pPr>
    <w:rPr>
      <w:sz w:val="24"/>
      <w:szCs w:val="24"/>
    </w:rPr>
  </w:style>
  <w:style w:type="character" w:customStyle="1" w:styleId="99">
    <w:name w:val="Стиль99"/>
    <w:uiPriority w:val="1"/>
    <w:rsid w:val="002E782D"/>
    <w:rPr>
      <w:sz w:val="24"/>
    </w:rPr>
  </w:style>
  <w:style w:type="paragraph" w:customStyle="1" w:styleId="-3">
    <w:name w:val="Пункт-3"/>
    <w:basedOn w:val="a"/>
    <w:link w:val="-30"/>
    <w:qFormat/>
    <w:rsid w:val="002E782D"/>
    <w:pPr>
      <w:tabs>
        <w:tab w:val="num" w:pos="1701"/>
      </w:tabs>
      <w:suppressAutoHyphens w:val="0"/>
      <w:spacing w:line="288" w:lineRule="auto"/>
      <w:ind w:firstLine="567"/>
      <w:jc w:val="both"/>
    </w:pPr>
    <w:rPr>
      <w:rFonts w:eastAsia="Calibri"/>
      <w:sz w:val="28"/>
      <w:lang w:eastAsia="ru-RU"/>
    </w:rPr>
  </w:style>
  <w:style w:type="character" w:customStyle="1" w:styleId="-30">
    <w:name w:val="Пункт-3 Знак"/>
    <w:link w:val="-3"/>
    <w:rsid w:val="002E782D"/>
    <w:rPr>
      <w:rFonts w:eastAsia="Calibri"/>
      <w:sz w:val="28"/>
      <w:szCs w:val="24"/>
    </w:rPr>
  </w:style>
  <w:style w:type="character" w:customStyle="1" w:styleId="af1">
    <w:name w:val="Абзац списка Знак"/>
    <w:aliases w:val="SL_Абзац списка Знак,Подпись рисунка Знак,Bullet List Знак,FooterText Знак,numbered Знак,List Paragraph Знак"/>
    <w:link w:val="af0"/>
    <w:uiPriority w:val="34"/>
    <w:locked/>
    <w:rsid w:val="002E782D"/>
    <w:rPr>
      <w:sz w:val="24"/>
      <w:szCs w:val="24"/>
      <w:lang w:eastAsia="zh-CN"/>
    </w:rPr>
  </w:style>
  <w:style w:type="character" w:customStyle="1" w:styleId="ConsPlusNonformat0">
    <w:name w:val="ConsPlusNonformat Знак"/>
    <w:link w:val="ConsPlusNonformat"/>
    <w:uiPriority w:val="99"/>
    <w:locked/>
    <w:rsid w:val="002E782D"/>
    <w:rPr>
      <w:rFonts w:ascii="Courier New" w:hAnsi="Courier New" w:cs="Courier New"/>
      <w:lang w:eastAsia="zh-CN"/>
    </w:rPr>
  </w:style>
  <w:style w:type="character" w:styleId="af7">
    <w:name w:val="annotation reference"/>
    <w:basedOn w:val="a2"/>
    <w:uiPriority w:val="99"/>
    <w:semiHidden/>
    <w:unhideWhenUsed/>
    <w:rsid w:val="00A851F5"/>
    <w:rPr>
      <w:sz w:val="16"/>
      <w:szCs w:val="16"/>
    </w:rPr>
  </w:style>
  <w:style w:type="paragraph" w:styleId="af8">
    <w:name w:val="annotation text"/>
    <w:basedOn w:val="a"/>
    <w:link w:val="af9"/>
    <w:uiPriority w:val="99"/>
    <w:semiHidden/>
    <w:unhideWhenUsed/>
    <w:rsid w:val="00A851F5"/>
    <w:rPr>
      <w:sz w:val="20"/>
      <w:szCs w:val="20"/>
    </w:rPr>
  </w:style>
  <w:style w:type="character" w:customStyle="1" w:styleId="af9">
    <w:name w:val="Текст примечания Знак"/>
    <w:basedOn w:val="a2"/>
    <w:link w:val="af8"/>
    <w:uiPriority w:val="99"/>
    <w:semiHidden/>
    <w:rsid w:val="00A851F5"/>
    <w:rPr>
      <w:lang w:eastAsia="zh-CN"/>
    </w:rPr>
  </w:style>
  <w:style w:type="paragraph" w:styleId="afa">
    <w:name w:val="annotation subject"/>
    <w:basedOn w:val="af8"/>
    <w:next w:val="af8"/>
    <w:link w:val="afb"/>
    <w:uiPriority w:val="99"/>
    <w:semiHidden/>
    <w:unhideWhenUsed/>
    <w:rsid w:val="00A851F5"/>
    <w:rPr>
      <w:b/>
      <w:bCs/>
    </w:rPr>
  </w:style>
  <w:style w:type="character" w:customStyle="1" w:styleId="afb">
    <w:name w:val="Тема примечания Знак"/>
    <w:basedOn w:val="af9"/>
    <w:link w:val="afa"/>
    <w:uiPriority w:val="99"/>
    <w:semiHidden/>
    <w:rsid w:val="00A851F5"/>
    <w:rPr>
      <w:b/>
      <w:bCs/>
      <w:lang w:eastAsia="zh-CN"/>
    </w:rPr>
  </w:style>
  <w:style w:type="character" w:customStyle="1" w:styleId="ConsPlusNormal0">
    <w:name w:val="ConsPlusNormal Знак"/>
    <w:link w:val="ConsPlusNormal"/>
    <w:qFormat/>
    <w:locked/>
    <w:rsid w:val="00B76FB4"/>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223410">
      <w:bodyDiv w:val="1"/>
      <w:marLeft w:val="0"/>
      <w:marRight w:val="0"/>
      <w:marTop w:val="0"/>
      <w:marBottom w:val="0"/>
      <w:divBdr>
        <w:top w:val="none" w:sz="0" w:space="0" w:color="auto"/>
        <w:left w:val="none" w:sz="0" w:space="0" w:color="auto"/>
        <w:bottom w:val="none" w:sz="0" w:space="0" w:color="auto"/>
        <w:right w:val="none" w:sz="0" w:space="0" w:color="auto"/>
      </w:divBdr>
    </w:div>
    <w:div w:id="1127435585">
      <w:bodyDiv w:val="1"/>
      <w:marLeft w:val="0"/>
      <w:marRight w:val="0"/>
      <w:marTop w:val="0"/>
      <w:marBottom w:val="0"/>
      <w:divBdr>
        <w:top w:val="none" w:sz="0" w:space="0" w:color="auto"/>
        <w:left w:val="none" w:sz="0" w:space="0" w:color="auto"/>
        <w:bottom w:val="none" w:sz="0" w:space="0" w:color="auto"/>
        <w:right w:val="none" w:sz="0" w:space="0" w:color="auto"/>
      </w:divBdr>
    </w:div>
    <w:div w:id="1592426451">
      <w:bodyDiv w:val="1"/>
      <w:marLeft w:val="0"/>
      <w:marRight w:val="0"/>
      <w:marTop w:val="0"/>
      <w:marBottom w:val="0"/>
      <w:divBdr>
        <w:top w:val="none" w:sz="0" w:space="0" w:color="auto"/>
        <w:left w:val="none" w:sz="0" w:space="0" w:color="auto"/>
        <w:bottom w:val="none" w:sz="0" w:space="0" w:color="auto"/>
        <w:right w:val="none" w:sz="0" w:space="0" w:color="auto"/>
      </w:divBdr>
    </w:div>
    <w:div w:id="173265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D8583-35FD-454D-A071-F9D6C19D3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12</Pages>
  <Words>6021</Words>
  <Characters>34326</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ДОГОВОР N_______</vt:lpstr>
    </vt:vector>
  </TitlesOfParts>
  <Company>diakov.net</Company>
  <LinksUpToDate>false</LinksUpToDate>
  <CharactersWithSpaces>40267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N_______</dc:title>
  <dc:subject/>
  <dc:creator>Виктор П. Орлов</dc:creator>
  <cp:keywords/>
  <cp:lastModifiedBy>Окатьева Екатерина Николаевна</cp:lastModifiedBy>
  <cp:revision>27</cp:revision>
  <cp:lastPrinted>2026-04-20T11:26:00Z</cp:lastPrinted>
  <dcterms:created xsi:type="dcterms:W3CDTF">2026-04-16T08:20:00Z</dcterms:created>
  <dcterms:modified xsi:type="dcterms:W3CDTF">2026-05-12T12:42:00Z</dcterms:modified>
</cp:coreProperties>
</file>